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315D" w14:textId="77777777" w:rsidR="007D12BB" w:rsidRPr="00D90EB1" w:rsidRDefault="007D12BB" w:rsidP="007D12BB">
      <w:pPr>
        <w:shd w:val="clear" w:color="auto" w:fill="F2F2F2"/>
        <w:spacing w:after="120"/>
        <w:rPr>
          <w:rFonts w:asciiTheme="minorHAnsi" w:hAnsiTheme="minorHAnsi" w:cstheme="minorHAnsi"/>
          <w:sz w:val="22"/>
          <w:szCs w:val="22"/>
        </w:rPr>
      </w:pPr>
      <w:r w:rsidRPr="00D90EB1">
        <w:rPr>
          <w:rFonts w:asciiTheme="minorHAnsi" w:hAnsiTheme="minorHAnsi" w:cstheme="minorHAnsi"/>
          <w:sz w:val="22"/>
          <w:szCs w:val="22"/>
        </w:rPr>
        <w:t>Nazwa i adres siedziby Wykonawcy: ........................................................................................................</w:t>
      </w:r>
    </w:p>
    <w:p w14:paraId="3F4CA5FC" w14:textId="77777777" w:rsidR="007D12BB" w:rsidRPr="00D90EB1" w:rsidRDefault="007D12BB" w:rsidP="007D12BB">
      <w:pPr>
        <w:shd w:val="clear" w:color="auto" w:fill="F2F2F2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D90EB1">
        <w:rPr>
          <w:rFonts w:asciiTheme="minorHAnsi" w:hAnsiTheme="minorHAnsi" w:cstheme="minorHAnsi"/>
          <w:sz w:val="22"/>
          <w:szCs w:val="22"/>
          <w:lang w:val="de-DE"/>
        </w:rPr>
        <w:t>Nr</w:t>
      </w:r>
      <w:proofErr w:type="spellEnd"/>
      <w:r w:rsidRPr="00D90EB1">
        <w:rPr>
          <w:rFonts w:asciiTheme="minorHAnsi" w:hAnsiTheme="minorHAnsi" w:cstheme="minorHAnsi"/>
          <w:sz w:val="22"/>
          <w:szCs w:val="22"/>
          <w:lang w:val="de-DE"/>
        </w:rPr>
        <w:t xml:space="preserve"> NIP</w:t>
      </w:r>
      <w:r w:rsidRPr="00D90EB1">
        <w:rPr>
          <w:rFonts w:asciiTheme="minorHAnsi" w:hAnsiTheme="minorHAnsi" w:cstheme="minorHAnsi"/>
          <w:sz w:val="22"/>
          <w:szCs w:val="22"/>
          <w:lang w:val="de-DE"/>
        </w:rPr>
        <w:tab/>
      </w:r>
      <w:r w:rsidRPr="00D90EB1">
        <w:rPr>
          <w:rFonts w:asciiTheme="minorHAnsi" w:hAnsiTheme="minorHAnsi" w:cstheme="minorHAnsi"/>
          <w:sz w:val="22"/>
          <w:szCs w:val="22"/>
          <w:lang w:val="de-DE"/>
        </w:rPr>
        <w:tab/>
        <w:t>...................................................</w:t>
      </w:r>
    </w:p>
    <w:p w14:paraId="7A888F48" w14:textId="77777777" w:rsidR="007D12BB" w:rsidRPr="00D90EB1" w:rsidRDefault="007D12BB" w:rsidP="007D12BB">
      <w:pPr>
        <w:shd w:val="clear" w:color="auto" w:fill="F2F2F2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D90EB1">
        <w:rPr>
          <w:rFonts w:asciiTheme="minorHAnsi" w:hAnsiTheme="minorHAnsi" w:cstheme="minorHAnsi"/>
          <w:sz w:val="22"/>
          <w:szCs w:val="22"/>
          <w:lang w:val="de-DE"/>
        </w:rPr>
        <w:t>Nr</w:t>
      </w:r>
      <w:proofErr w:type="spellEnd"/>
      <w:r w:rsidRPr="00D90EB1">
        <w:rPr>
          <w:rFonts w:asciiTheme="minorHAnsi" w:hAnsiTheme="minorHAnsi" w:cstheme="minorHAnsi"/>
          <w:sz w:val="22"/>
          <w:szCs w:val="22"/>
          <w:lang w:val="de-DE"/>
        </w:rPr>
        <w:t xml:space="preserve"> REGON</w:t>
      </w:r>
      <w:r w:rsidRPr="00D90EB1">
        <w:rPr>
          <w:rFonts w:asciiTheme="minorHAnsi" w:hAnsiTheme="minorHAnsi" w:cstheme="minorHAnsi"/>
          <w:sz w:val="22"/>
          <w:szCs w:val="22"/>
          <w:lang w:val="de-DE"/>
        </w:rPr>
        <w:tab/>
        <w:t>...................................................</w:t>
      </w:r>
    </w:p>
    <w:p w14:paraId="63EDBC15" w14:textId="77777777" w:rsidR="007D12BB" w:rsidRPr="00D90EB1" w:rsidRDefault="007D12BB" w:rsidP="007D12BB">
      <w:pPr>
        <w:shd w:val="clear" w:color="auto" w:fill="F2F2F2"/>
        <w:tabs>
          <w:tab w:val="left" w:pos="1418"/>
          <w:tab w:val="center" w:pos="2977"/>
          <w:tab w:val="center" w:pos="4536"/>
          <w:tab w:val="right" w:pos="9072"/>
        </w:tabs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D90EB1">
        <w:rPr>
          <w:rFonts w:asciiTheme="minorHAnsi" w:hAnsiTheme="minorHAnsi" w:cstheme="minorHAnsi"/>
          <w:sz w:val="22"/>
          <w:szCs w:val="22"/>
          <w:lang w:val="de-DE"/>
        </w:rPr>
        <w:t>Nr</w:t>
      </w:r>
      <w:proofErr w:type="spellEnd"/>
      <w:r w:rsidRPr="00D90EB1">
        <w:rPr>
          <w:rFonts w:asciiTheme="minorHAnsi" w:hAnsiTheme="minorHAnsi" w:cstheme="minorHAnsi"/>
          <w:sz w:val="22"/>
          <w:szCs w:val="22"/>
          <w:lang w:val="de-DE"/>
        </w:rPr>
        <w:t xml:space="preserve"> </w:t>
      </w:r>
      <w:proofErr w:type="spellStart"/>
      <w:r w:rsidRPr="00D90EB1">
        <w:rPr>
          <w:rFonts w:asciiTheme="minorHAnsi" w:hAnsiTheme="minorHAnsi" w:cstheme="minorHAnsi"/>
          <w:sz w:val="22"/>
          <w:szCs w:val="22"/>
          <w:lang w:val="de-DE"/>
        </w:rPr>
        <w:t>telefonu</w:t>
      </w:r>
      <w:proofErr w:type="spellEnd"/>
      <w:r w:rsidRPr="00D90EB1">
        <w:rPr>
          <w:rFonts w:asciiTheme="minorHAnsi" w:hAnsiTheme="minorHAnsi" w:cstheme="minorHAnsi"/>
          <w:sz w:val="22"/>
          <w:szCs w:val="22"/>
          <w:lang w:val="de-DE"/>
        </w:rPr>
        <w:tab/>
        <w:t>...................................................</w:t>
      </w:r>
    </w:p>
    <w:p w14:paraId="32556671" w14:textId="77777777" w:rsidR="007D12BB" w:rsidRPr="00D90EB1" w:rsidRDefault="007D12BB" w:rsidP="007D12BB">
      <w:pPr>
        <w:shd w:val="clear" w:color="auto" w:fill="F2F2F2"/>
        <w:ind w:left="1418" w:hanging="1418"/>
        <w:rPr>
          <w:rFonts w:asciiTheme="minorHAnsi" w:hAnsiTheme="minorHAnsi" w:cstheme="minorHAnsi"/>
          <w:sz w:val="22"/>
          <w:szCs w:val="22"/>
          <w:lang w:val="de-DE"/>
        </w:rPr>
      </w:pPr>
      <w:proofErr w:type="spellStart"/>
      <w:r w:rsidRPr="00D90EB1">
        <w:rPr>
          <w:rFonts w:asciiTheme="minorHAnsi" w:hAnsiTheme="minorHAnsi" w:cstheme="minorHAnsi"/>
          <w:sz w:val="22"/>
          <w:szCs w:val="22"/>
          <w:lang w:val="de-DE"/>
        </w:rPr>
        <w:t>E-mail</w:t>
      </w:r>
      <w:proofErr w:type="spellEnd"/>
      <w:r w:rsidRPr="00D90EB1">
        <w:rPr>
          <w:rFonts w:asciiTheme="minorHAnsi" w:hAnsiTheme="minorHAnsi" w:cstheme="minorHAnsi"/>
          <w:sz w:val="22"/>
          <w:szCs w:val="22"/>
          <w:lang w:val="de-DE"/>
        </w:rPr>
        <w:tab/>
        <w:t>...................................................</w:t>
      </w:r>
    </w:p>
    <w:p w14:paraId="1147DDB6" w14:textId="77777777" w:rsidR="007D12BB" w:rsidRPr="00D90EB1" w:rsidRDefault="007D12BB" w:rsidP="007D12BB">
      <w:pPr>
        <w:shd w:val="clear" w:color="auto" w:fill="F2F2F2"/>
        <w:rPr>
          <w:rFonts w:asciiTheme="minorHAnsi" w:hAnsiTheme="minorHAnsi" w:cstheme="minorHAnsi"/>
          <w:sz w:val="22"/>
          <w:szCs w:val="22"/>
        </w:rPr>
      </w:pPr>
      <w:r w:rsidRPr="00D90EB1">
        <w:rPr>
          <w:rFonts w:asciiTheme="minorHAnsi" w:hAnsiTheme="minorHAnsi" w:cstheme="minorHAnsi"/>
          <w:sz w:val="22"/>
          <w:szCs w:val="22"/>
        </w:rPr>
        <w:t>KRS/</w:t>
      </w:r>
      <w:proofErr w:type="spellStart"/>
      <w:r w:rsidRPr="00D90EB1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D90EB1">
        <w:rPr>
          <w:rFonts w:asciiTheme="minorHAnsi" w:hAnsiTheme="minorHAnsi" w:cstheme="minorHAnsi"/>
          <w:sz w:val="22"/>
          <w:szCs w:val="22"/>
        </w:rPr>
        <w:tab/>
      </w:r>
      <w:r w:rsidRPr="00D90EB1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</w:t>
      </w:r>
    </w:p>
    <w:p w14:paraId="0D114EBC" w14:textId="77777777" w:rsidR="007D12BB" w:rsidRPr="00D90EB1" w:rsidRDefault="007D12BB" w:rsidP="006B5D50">
      <w:pPr>
        <w:shd w:val="clear" w:color="auto" w:fill="F2F2F2"/>
        <w:spacing w:after="120" w:line="240" w:lineRule="auto"/>
        <w:rPr>
          <w:rFonts w:asciiTheme="minorHAnsi" w:hAnsiTheme="minorHAnsi" w:cstheme="minorHAnsi"/>
          <w:sz w:val="22"/>
          <w:szCs w:val="22"/>
        </w:rPr>
      </w:pPr>
      <w:r w:rsidRPr="00D90EB1">
        <w:rPr>
          <w:rFonts w:asciiTheme="minorHAnsi" w:hAnsiTheme="minorHAnsi" w:cstheme="minorHAnsi"/>
          <w:sz w:val="22"/>
          <w:szCs w:val="22"/>
        </w:rPr>
        <w:t xml:space="preserve">Dane osoby upoważnionej do kontaktowania się z Zamawiającym: </w:t>
      </w:r>
      <w:r w:rsidRPr="00D90EB1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</w:t>
      </w:r>
    </w:p>
    <w:p w14:paraId="2968B581" w14:textId="77777777" w:rsidR="006B5D50" w:rsidRPr="00D90EB1" w:rsidRDefault="006B5D50" w:rsidP="006B5D50">
      <w:pPr>
        <w:keepNext/>
        <w:spacing w:before="120" w:after="0" w:line="240" w:lineRule="auto"/>
        <w:jc w:val="center"/>
        <w:outlineLvl w:val="1"/>
        <w:rPr>
          <w:rFonts w:asciiTheme="minorHAnsi" w:hAnsiTheme="minorHAnsi" w:cstheme="minorHAnsi"/>
          <w:b/>
          <w:sz w:val="10"/>
          <w:szCs w:val="10"/>
        </w:rPr>
      </w:pPr>
    </w:p>
    <w:p w14:paraId="3D8AFC75" w14:textId="2DBF929F" w:rsidR="007D12BB" w:rsidRPr="00D90EB1" w:rsidRDefault="007D12BB" w:rsidP="006B5D50">
      <w:pPr>
        <w:keepNext/>
        <w:spacing w:before="120" w:after="0" w:line="240" w:lineRule="auto"/>
        <w:jc w:val="center"/>
        <w:outlineLvl w:val="1"/>
        <w:rPr>
          <w:rFonts w:asciiTheme="minorHAnsi" w:hAnsiTheme="minorHAnsi" w:cstheme="minorHAnsi"/>
          <w:b/>
          <w:caps/>
          <w:sz w:val="22"/>
          <w:szCs w:val="22"/>
        </w:rPr>
      </w:pPr>
      <w:r w:rsidRPr="00D90EB1">
        <w:rPr>
          <w:rFonts w:asciiTheme="minorHAnsi" w:hAnsiTheme="minorHAnsi" w:cstheme="minorHAnsi"/>
          <w:b/>
          <w:sz w:val="22"/>
          <w:szCs w:val="22"/>
        </w:rPr>
        <w:t>OFERTA W</w:t>
      </w:r>
      <w:r w:rsidRPr="00D90EB1">
        <w:rPr>
          <w:rFonts w:asciiTheme="minorHAnsi" w:hAnsiTheme="minorHAnsi" w:cstheme="minorHAnsi"/>
          <w:b/>
          <w:caps/>
          <w:sz w:val="22"/>
          <w:szCs w:val="22"/>
        </w:rPr>
        <w:t xml:space="preserve"> Y K O N A W C Y </w:t>
      </w:r>
    </w:p>
    <w:p w14:paraId="65080B9D" w14:textId="77777777" w:rsidR="006C01C7" w:rsidRPr="00D90EB1" w:rsidRDefault="006C01C7" w:rsidP="006C01C7">
      <w:pPr>
        <w:widowControl w:val="0"/>
        <w:suppressAutoHyphens/>
        <w:spacing w:after="0" w:line="240" w:lineRule="auto"/>
        <w:jc w:val="both"/>
        <w:rPr>
          <w:rFonts w:asciiTheme="minorHAnsi" w:hAnsiTheme="minorHAnsi" w:cstheme="minorHAnsi"/>
          <w:strike/>
          <w:sz w:val="22"/>
          <w:szCs w:val="22"/>
          <w:lang w:eastAsia="pl-PL"/>
        </w:rPr>
      </w:pPr>
    </w:p>
    <w:p w14:paraId="5CEDC3B7" w14:textId="3B4B33BF" w:rsidR="007D12BB" w:rsidRPr="00D90EB1" w:rsidRDefault="006C01C7" w:rsidP="00311D30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 xml:space="preserve">Oferujemy usługę </w:t>
      </w:r>
      <w:r w:rsidRPr="00D90EB1">
        <w:rPr>
          <w:rFonts w:asciiTheme="minorHAnsi" w:hAnsiTheme="minorHAnsi" w:cstheme="minorHAnsi"/>
          <w:b/>
          <w:bCs/>
          <w:sz w:val="20"/>
          <w:szCs w:val="20"/>
        </w:rPr>
        <w:t xml:space="preserve">w zakresie - Kompleksowe ubezpieczenie jednostek pływających (OC armatora, casco jednostek pływających, NNW załóg jednostek pływających) dla </w:t>
      </w:r>
      <w:r w:rsidR="006C37C4" w:rsidRPr="00D90EB1">
        <w:rPr>
          <w:rFonts w:asciiTheme="minorHAnsi" w:hAnsiTheme="minorHAnsi" w:cstheme="minorHAnsi"/>
          <w:b/>
          <w:bCs/>
          <w:sz w:val="20"/>
          <w:szCs w:val="20"/>
        </w:rPr>
        <w:t>Politechniki</w:t>
      </w:r>
      <w:r w:rsidRPr="00D90EB1">
        <w:rPr>
          <w:rFonts w:asciiTheme="minorHAnsi" w:hAnsiTheme="minorHAnsi" w:cstheme="minorHAnsi"/>
          <w:b/>
          <w:bCs/>
          <w:sz w:val="20"/>
          <w:szCs w:val="20"/>
        </w:rPr>
        <w:t xml:space="preserve"> Morskiej w Szczecinie</w:t>
      </w:r>
      <w:r w:rsidR="007D12BB"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- </w:t>
      </w:r>
      <w:r w:rsidR="007D12BB" w:rsidRPr="00D90EB1">
        <w:rPr>
          <w:rFonts w:asciiTheme="minorHAnsi" w:hAnsiTheme="minorHAnsi" w:cstheme="minorHAnsi"/>
          <w:sz w:val="20"/>
          <w:szCs w:val="20"/>
        </w:rPr>
        <w:t>zgodną z opisem przedmiotu zamówienia, na warunkach i zasadach określonych w SWZ:</w:t>
      </w:r>
    </w:p>
    <w:p w14:paraId="7DFA18B0" w14:textId="77777777" w:rsidR="007D12BB" w:rsidRPr="00D90EB1" w:rsidRDefault="007D12BB" w:rsidP="00311D30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b/>
          <w:sz w:val="20"/>
          <w:szCs w:val="20"/>
        </w:rPr>
        <w:t>brutto:</w:t>
      </w:r>
      <w:r w:rsidRPr="00D90EB1">
        <w:rPr>
          <w:rFonts w:asciiTheme="minorHAnsi" w:hAnsiTheme="minorHAnsi" w:cstheme="minorHAnsi"/>
          <w:sz w:val="20"/>
          <w:szCs w:val="20"/>
        </w:rPr>
        <w:t xml:space="preserve"> ................................................................................................................................</w:t>
      </w:r>
    </w:p>
    <w:p w14:paraId="13C08092" w14:textId="7E920C73" w:rsidR="007D12BB" w:rsidRPr="00D90EB1" w:rsidRDefault="007D12BB" w:rsidP="00311D30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(</w:t>
      </w:r>
      <w:r w:rsidRPr="00D90EB1">
        <w:rPr>
          <w:rFonts w:asciiTheme="minorHAnsi" w:hAnsiTheme="minorHAnsi" w:cstheme="minorHAnsi"/>
          <w:b/>
          <w:sz w:val="20"/>
          <w:szCs w:val="20"/>
        </w:rPr>
        <w:t>cena brutto słownie</w:t>
      </w:r>
      <w:r w:rsidRPr="00D90EB1">
        <w:rPr>
          <w:rFonts w:asciiTheme="minorHAnsi" w:hAnsiTheme="minorHAnsi" w:cstheme="minorHAnsi"/>
          <w:sz w:val="20"/>
          <w:szCs w:val="20"/>
        </w:rPr>
        <w:t>:...........................................................................................................)</w:t>
      </w:r>
    </w:p>
    <w:p w14:paraId="262E15E7" w14:textId="4F0D0120" w:rsidR="007D12BB" w:rsidRPr="00D90EB1" w:rsidRDefault="007D12BB" w:rsidP="00311D30">
      <w:pPr>
        <w:suppressAutoHyphens/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  <w:lang w:eastAsia="ar-SA"/>
        </w:rPr>
      </w:pPr>
      <w:r w:rsidRPr="00D90EB1">
        <w:rPr>
          <w:rFonts w:asciiTheme="minorHAnsi" w:hAnsiTheme="minorHAnsi" w:cstheme="minorHAnsi"/>
          <w:i/>
          <w:iCs/>
          <w:sz w:val="20"/>
          <w:szCs w:val="20"/>
          <w:lang w:eastAsia="ar-SA"/>
        </w:rPr>
        <w:t xml:space="preserve">Czy wybór oferty będzie prowadził do powstania obowiązku podatkowego po stronie Zamawiającego </w:t>
      </w:r>
      <w:r w:rsidRPr="00D90EB1">
        <w:rPr>
          <w:rFonts w:asciiTheme="minorHAnsi" w:hAnsiTheme="minorHAnsi" w:cstheme="minorHAnsi"/>
          <w:b/>
          <w:i/>
          <w:iCs/>
          <w:sz w:val="20"/>
          <w:szCs w:val="20"/>
          <w:lang w:eastAsia="ar-SA"/>
        </w:rPr>
        <w:t>TAK/NIE*</w:t>
      </w:r>
      <w:r w:rsidRPr="00D90EB1">
        <w:rPr>
          <w:rFonts w:asciiTheme="minorHAnsi" w:hAnsiTheme="minorHAnsi" w:cstheme="minorHAnsi"/>
          <w:i/>
          <w:iCs/>
          <w:sz w:val="20"/>
          <w:szCs w:val="20"/>
          <w:lang w:eastAsia="ar-SA"/>
        </w:rPr>
        <w:t>.</w:t>
      </w:r>
      <w:r w:rsidRPr="00D90EB1">
        <w:rPr>
          <w:rFonts w:asciiTheme="minorHAnsi" w:hAnsiTheme="minorHAnsi" w:cstheme="minorHAnsi"/>
          <w:i/>
          <w:iCs/>
          <w:sz w:val="20"/>
          <w:szCs w:val="20"/>
          <w:lang w:eastAsia="ar-SA"/>
        </w:rPr>
        <w:br/>
        <w:t xml:space="preserve">Jeżeli Wykonawca wskaże </w:t>
      </w:r>
      <w:r w:rsidRPr="00D90EB1">
        <w:rPr>
          <w:rFonts w:asciiTheme="minorHAnsi" w:hAnsiTheme="minorHAnsi" w:cstheme="minorHAnsi"/>
          <w:b/>
          <w:i/>
          <w:iCs/>
          <w:sz w:val="20"/>
          <w:szCs w:val="20"/>
          <w:lang w:eastAsia="ar-SA"/>
        </w:rPr>
        <w:t>TAK</w:t>
      </w:r>
      <w:r w:rsidRPr="00D90EB1">
        <w:rPr>
          <w:rFonts w:asciiTheme="minorHAnsi" w:hAnsiTheme="minorHAnsi" w:cstheme="minorHAnsi"/>
          <w:i/>
          <w:iCs/>
          <w:sz w:val="20"/>
          <w:szCs w:val="20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510AF4A4" w14:textId="77777777" w:rsidR="007D12BB" w:rsidRPr="00D90EB1" w:rsidRDefault="007D12BB" w:rsidP="00311D30">
      <w:pPr>
        <w:suppressAutoHyphens/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  <w:lang w:eastAsia="ar-SA"/>
        </w:rPr>
      </w:pPr>
      <w:r w:rsidRPr="00D90EB1">
        <w:rPr>
          <w:rFonts w:asciiTheme="minorHAnsi" w:hAnsiTheme="minorHAnsi" w:cstheme="minorHAnsi"/>
          <w:i/>
          <w:iCs/>
          <w:sz w:val="20"/>
          <w:szCs w:val="20"/>
          <w:lang w:eastAsia="ar-SA"/>
        </w:rPr>
        <w:t>Cena netto (bez podatku VAT) ……………. (</w:t>
      </w:r>
      <w:r w:rsidRPr="00D90EB1">
        <w:rPr>
          <w:rFonts w:asciiTheme="minorHAnsi" w:hAnsiTheme="minorHAnsi" w:cstheme="minorHAnsi"/>
          <w:b/>
          <w:i/>
          <w:iCs/>
          <w:sz w:val="20"/>
          <w:szCs w:val="20"/>
          <w:lang w:eastAsia="ar-SA"/>
        </w:rPr>
        <w:t>Uwaga!</w:t>
      </w:r>
      <w:r w:rsidRPr="00D90EB1">
        <w:rPr>
          <w:rFonts w:asciiTheme="minorHAnsi" w:hAnsiTheme="minorHAnsi" w:cstheme="minorHAnsi"/>
          <w:i/>
          <w:iCs/>
          <w:sz w:val="20"/>
          <w:szCs w:val="20"/>
          <w:lang w:eastAsia="ar-SA"/>
        </w:rPr>
        <w:t xml:space="preserve"> Dotyczy tylko dostaw/usług dla których obowiązek podatkowy przechodzi na Zamawiającego);</w:t>
      </w:r>
    </w:p>
    <w:p w14:paraId="4AFCD7E5" w14:textId="77777777" w:rsidR="007D12BB" w:rsidRPr="00D90EB1" w:rsidRDefault="007D12BB" w:rsidP="00311D30">
      <w:pPr>
        <w:suppressAutoHyphens/>
        <w:spacing w:after="0" w:line="360" w:lineRule="auto"/>
        <w:ind w:left="284"/>
        <w:jc w:val="both"/>
        <w:rPr>
          <w:rFonts w:asciiTheme="minorHAnsi" w:hAnsiTheme="minorHAnsi" w:cstheme="minorHAnsi"/>
          <w:b/>
          <w:sz w:val="16"/>
          <w:szCs w:val="16"/>
          <w:lang w:eastAsia="ar-SA"/>
        </w:rPr>
      </w:pPr>
      <w:bookmarkStart w:id="0" w:name="_Hlk63762292"/>
      <w:r w:rsidRPr="00D90EB1">
        <w:rPr>
          <w:rFonts w:asciiTheme="minorHAnsi" w:hAnsiTheme="minorHAnsi" w:cstheme="minorHAnsi"/>
          <w:b/>
          <w:sz w:val="16"/>
          <w:szCs w:val="16"/>
          <w:lang w:eastAsia="ar-SA"/>
        </w:rPr>
        <w:t>*Niepotrzebne skreślić</w:t>
      </w:r>
    </w:p>
    <w:bookmarkEnd w:id="0"/>
    <w:p w14:paraId="75658BE4" w14:textId="273B9E42" w:rsidR="0076269B" w:rsidRPr="00D90EB1" w:rsidRDefault="0076269B" w:rsidP="00311D30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Theme="minorHAnsi" w:eastAsia="Verdana" w:hAnsiTheme="minorHAnsi" w:cstheme="minorHAnsi"/>
          <w:b/>
          <w:sz w:val="20"/>
          <w:szCs w:val="20"/>
          <w:lang w:eastAsia="pl-PL"/>
        </w:rPr>
      </w:pPr>
      <w:r w:rsidRPr="00D90EB1">
        <w:rPr>
          <w:rFonts w:asciiTheme="minorHAnsi" w:eastAsia="Verdana" w:hAnsiTheme="minorHAnsi" w:cstheme="minorHAnsi"/>
          <w:b/>
          <w:sz w:val="20"/>
          <w:szCs w:val="20"/>
          <w:lang w:eastAsia="pl-PL"/>
        </w:rPr>
        <w:t xml:space="preserve">Szczegółowy wykaz cenowy: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1818"/>
        <w:gridCol w:w="1199"/>
        <w:gridCol w:w="2888"/>
        <w:gridCol w:w="1510"/>
        <w:gridCol w:w="2295"/>
      </w:tblGrid>
      <w:tr w:rsidR="00D90EB1" w:rsidRPr="00D90EB1" w14:paraId="54A6C9C2" w14:textId="77777777" w:rsidTr="000E0B8C">
        <w:trPr>
          <w:cantSplit/>
          <w:trHeight w:val="169"/>
        </w:trPr>
        <w:tc>
          <w:tcPr>
            <w:tcW w:w="5000" w:type="pct"/>
            <w:gridSpan w:val="6"/>
            <w:shd w:val="clear" w:color="auto" w:fill="D9D9D9"/>
            <w:vAlign w:val="center"/>
          </w:tcPr>
          <w:p w14:paraId="53B4A83B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I: Klauzule obligatoryjne.</w:t>
            </w:r>
          </w:p>
        </w:tc>
      </w:tr>
      <w:tr w:rsidR="00D90EB1" w:rsidRPr="00D90EB1" w14:paraId="1942953C" w14:textId="77777777" w:rsidTr="009E47DD">
        <w:trPr>
          <w:cantSplit/>
          <w:trHeight w:val="328"/>
        </w:trPr>
        <w:tc>
          <w:tcPr>
            <w:tcW w:w="172" w:type="pct"/>
            <w:vMerge w:val="restart"/>
            <w:shd w:val="pct15" w:color="auto" w:fill="FFFFFF"/>
            <w:vAlign w:val="center"/>
          </w:tcPr>
          <w:p w14:paraId="1D96E7A7" w14:textId="0CBCD2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proofErr w:type="spellStart"/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Lp</w:t>
            </w:r>
            <w:proofErr w:type="spellEnd"/>
          </w:p>
        </w:tc>
        <w:tc>
          <w:tcPr>
            <w:tcW w:w="904" w:type="pct"/>
            <w:shd w:val="pct15" w:color="auto" w:fill="FFFFFF"/>
            <w:vAlign w:val="center"/>
          </w:tcPr>
          <w:p w14:paraId="4141B2C8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Klauzule</w:t>
            </w:r>
          </w:p>
        </w:tc>
        <w:tc>
          <w:tcPr>
            <w:tcW w:w="2032" w:type="pct"/>
            <w:gridSpan w:val="2"/>
            <w:shd w:val="pct15" w:color="auto" w:fill="FFFFFF"/>
            <w:vAlign w:val="center"/>
          </w:tcPr>
          <w:p w14:paraId="10747694" w14:textId="77777777" w:rsidR="0076269B" w:rsidRPr="00D90EB1" w:rsidRDefault="0076269B" w:rsidP="009E47DD">
            <w:pPr>
              <w:pStyle w:val="Nagwek1"/>
              <w:spacing w:line="240" w:lineRule="auto"/>
              <w:rPr>
                <w:rFonts w:asciiTheme="minorHAnsi" w:hAnsiTheme="minorHAnsi" w:cstheme="minorHAnsi"/>
                <w:bCs/>
              </w:rPr>
            </w:pPr>
            <w:r w:rsidRPr="00D90EB1">
              <w:rPr>
                <w:rFonts w:asciiTheme="minorHAnsi" w:hAnsiTheme="minorHAnsi" w:cstheme="minorHAnsi"/>
                <w:bCs/>
              </w:rPr>
              <w:t>Okres ubezpieczenia</w:t>
            </w:r>
          </w:p>
        </w:tc>
        <w:tc>
          <w:tcPr>
            <w:tcW w:w="1892" w:type="pct"/>
            <w:gridSpan w:val="2"/>
            <w:shd w:val="pct15" w:color="auto" w:fill="FFFFFF"/>
            <w:vAlign w:val="center"/>
          </w:tcPr>
          <w:p w14:paraId="5EF5D006" w14:textId="77777777" w:rsidR="0076269B" w:rsidRPr="00D90EB1" w:rsidRDefault="0076269B" w:rsidP="009E4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Składka</w:t>
            </w:r>
          </w:p>
          <w:p w14:paraId="173A623B" w14:textId="77777777" w:rsidR="0076269B" w:rsidRPr="00D90EB1" w:rsidRDefault="0076269B" w:rsidP="009E4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(w złotych z VAT)</w:t>
            </w:r>
          </w:p>
          <w:p w14:paraId="35D72210" w14:textId="77777777" w:rsidR="0076269B" w:rsidRPr="00D90EB1" w:rsidRDefault="0076269B" w:rsidP="009E47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Uwaga: w przypadku braku składki proszę wpisać „Włączono”.</w:t>
            </w:r>
          </w:p>
        </w:tc>
      </w:tr>
      <w:tr w:rsidR="00D90EB1" w:rsidRPr="00D90EB1" w14:paraId="4FCB6D21" w14:textId="77777777" w:rsidTr="009E47DD">
        <w:trPr>
          <w:cantSplit/>
          <w:trHeight w:val="194"/>
        </w:trPr>
        <w:tc>
          <w:tcPr>
            <w:tcW w:w="172" w:type="pct"/>
            <w:vMerge/>
            <w:vAlign w:val="center"/>
          </w:tcPr>
          <w:p w14:paraId="2A63D4F9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904" w:type="pct"/>
            <w:vAlign w:val="center"/>
          </w:tcPr>
          <w:p w14:paraId="52EE1472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032" w:type="pct"/>
            <w:gridSpan w:val="2"/>
            <w:vAlign w:val="center"/>
          </w:tcPr>
          <w:p w14:paraId="129337E7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892" w:type="pct"/>
            <w:gridSpan w:val="2"/>
            <w:vAlign w:val="center"/>
          </w:tcPr>
          <w:p w14:paraId="34D44E45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3</w:t>
            </w:r>
          </w:p>
        </w:tc>
      </w:tr>
      <w:tr w:rsidR="00D90EB1" w:rsidRPr="00D90EB1" w14:paraId="733378E3" w14:textId="77777777" w:rsidTr="0048386E">
        <w:trPr>
          <w:cantSplit/>
          <w:trHeight w:val="227"/>
        </w:trPr>
        <w:tc>
          <w:tcPr>
            <w:tcW w:w="172" w:type="pct"/>
            <w:vMerge w:val="restart"/>
            <w:vAlign w:val="center"/>
          </w:tcPr>
          <w:p w14:paraId="4A267071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04" w:type="pct"/>
            <w:vMerge w:val="restart"/>
            <w:vAlign w:val="center"/>
          </w:tcPr>
          <w:p w14:paraId="3FB476A4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Klauzula nr 1 - Klauzula generalna.</w:t>
            </w:r>
          </w:p>
        </w:tc>
        <w:tc>
          <w:tcPr>
            <w:tcW w:w="596" w:type="pct"/>
            <w:vAlign w:val="center"/>
          </w:tcPr>
          <w:p w14:paraId="09385862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Okres I</w:t>
            </w:r>
          </w:p>
        </w:tc>
        <w:tc>
          <w:tcPr>
            <w:tcW w:w="1436" w:type="pct"/>
            <w:vAlign w:val="center"/>
          </w:tcPr>
          <w:p w14:paraId="51A3632B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Okresy ubezpieczenia zgodnie z Załącznikiem nr 6 do </w:t>
            </w:r>
            <w:r w:rsidR="000E0B8C" w:rsidRPr="00D90EB1">
              <w:rPr>
                <w:rFonts w:asciiTheme="minorHAnsi" w:hAnsiTheme="minorHAnsi" w:cstheme="minorHAnsi"/>
                <w:sz w:val="14"/>
                <w:szCs w:val="14"/>
              </w:rPr>
              <w:t>SWZ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751" w:type="pct"/>
            <w:vAlign w:val="center"/>
          </w:tcPr>
          <w:p w14:paraId="042051F9" w14:textId="77777777" w:rsidR="0076269B" w:rsidRPr="00D90EB1" w:rsidRDefault="0076269B" w:rsidP="009E47DD">
            <w:pPr>
              <w:spacing w:before="120"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……………………...zł</w:t>
            </w:r>
          </w:p>
        </w:tc>
        <w:tc>
          <w:tcPr>
            <w:tcW w:w="1141" w:type="pct"/>
            <w:vMerge w:val="restart"/>
            <w:vAlign w:val="center"/>
          </w:tcPr>
          <w:p w14:paraId="66F57FC4" w14:textId="77777777" w:rsidR="0076269B" w:rsidRPr="00D90EB1" w:rsidRDefault="0076269B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……………………zł</w:t>
            </w:r>
          </w:p>
        </w:tc>
      </w:tr>
      <w:tr w:rsidR="00D90EB1" w:rsidRPr="00D90EB1" w14:paraId="20A01218" w14:textId="77777777" w:rsidTr="0048386E">
        <w:trPr>
          <w:cantSplit/>
          <w:trHeight w:val="227"/>
        </w:trPr>
        <w:tc>
          <w:tcPr>
            <w:tcW w:w="172" w:type="pct"/>
            <w:vMerge/>
            <w:vAlign w:val="center"/>
          </w:tcPr>
          <w:p w14:paraId="18B191E1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4" w:type="pct"/>
            <w:vMerge/>
            <w:vAlign w:val="center"/>
          </w:tcPr>
          <w:p w14:paraId="6F36307D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596" w:type="pct"/>
            <w:vAlign w:val="center"/>
          </w:tcPr>
          <w:p w14:paraId="0CEF1DC1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Okres II</w:t>
            </w:r>
          </w:p>
        </w:tc>
        <w:tc>
          <w:tcPr>
            <w:tcW w:w="1436" w:type="pct"/>
            <w:vAlign w:val="center"/>
          </w:tcPr>
          <w:p w14:paraId="4C552FC8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Okresy ubezpieczenia zgodnie z Załącznikiem nr 6 do </w:t>
            </w:r>
            <w:r w:rsidR="000E0B8C" w:rsidRPr="00D90EB1">
              <w:rPr>
                <w:rFonts w:asciiTheme="minorHAnsi" w:hAnsiTheme="minorHAnsi" w:cstheme="minorHAnsi"/>
                <w:sz w:val="14"/>
                <w:szCs w:val="14"/>
              </w:rPr>
              <w:t>SWZ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751" w:type="pct"/>
            <w:vAlign w:val="center"/>
          </w:tcPr>
          <w:p w14:paraId="7B16EE1C" w14:textId="77777777" w:rsidR="0076269B" w:rsidRPr="00D90EB1" w:rsidRDefault="0076269B" w:rsidP="009E47DD">
            <w:pPr>
              <w:spacing w:before="120"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……………………...zł</w:t>
            </w:r>
          </w:p>
        </w:tc>
        <w:tc>
          <w:tcPr>
            <w:tcW w:w="1141" w:type="pct"/>
            <w:vMerge/>
            <w:vAlign w:val="center"/>
          </w:tcPr>
          <w:p w14:paraId="39B99BF0" w14:textId="77777777" w:rsidR="0076269B" w:rsidRPr="00D90EB1" w:rsidRDefault="0076269B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90EB1" w:rsidRPr="00D90EB1" w14:paraId="0A115349" w14:textId="77777777" w:rsidTr="0048386E">
        <w:trPr>
          <w:cantSplit/>
          <w:trHeight w:val="227"/>
        </w:trPr>
        <w:tc>
          <w:tcPr>
            <w:tcW w:w="172" w:type="pct"/>
            <w:vMerge w:val="restart"/>
            <w:vAlign w:val="center"/>
          </w:tcPr>
          <w:p w14:paraId="37E2D645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904" w:type="pct"/>
            <w:vMerge w:val="restart"/>
            <w:vAlign w:val="center"/>
          </w:tcPr>
          <w:p w14:paraId="1442EDB6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Klauzula nr 2 - Klauzula reprezentantów (A).</w:t>
            </w:r>
          </w:p>
        </w:tc>
        <w:tc>
          <w:tcPr>
            <w:tcW w:w="596" w:type="pct"/>
            <w:vAlign w:val="center"/>
          </w:tcPr>
          <w:p w14:paraId="66A60E05" w14:textId="77777777" w:rsidR="0076269B" w:rsidRPr="00D90EB1" w:rsidRDefault="0076269B" w:rsidP="009E47DD">
            <w:pPr>
              <w:pStyle w:val="Nagwek1"/>
              <w:spacing w:line="240" w:lineRule="auto"/>
              <w:rPr>
                <w:rFonts w:asciiTheme="minorHAnsi" w:hAnsiTheme="minorHAnsi" w:cstheme="minorHAnsi"/>
              </w:rPr>
            </w:pPr>
            <w:r w:rsidRPr="00D90EB1">
              <w:rPr>
                <w:rFonts w:asciiTheme="minorHAnsi" w:hAnsiTheme="minorHAnsi" w:cstheme="minorHAnsi"/>
              </w:rPr>
              <w:t>Okres I</w:t>
            </w:r>
          </w:p>
        </w:tc>
        <w:tc>
          <w:tcPr>
            <w:tcW w:w="1436" w:type="pct"/>
            <w:vAlign w:val="center"/>
          </w:tcPr>
          <w:p w14:paraId="0B74CAC8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Okresy ubezpieczenia zgodnie z Załącznikiem nr 6 do </w:t>
            </w:r>
            <w:r w:rsidR="000E0B8C" w:rsidRPr="00D90EB1">
              <w:rPr>
                <w:rFonts w:asciiTheme="minorHAnsi" w:hAnsiTheme="minorHAnsi" w:cstheme="minorHAnsi"/>
                <w:sz w:val="14"/>
                <w:szCs w:val="14"/>
              </w:rPr>
              <w:t>SWZ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751" w:type="pct"/>
            <w:vAlign w:val="center"/>
          </w:tcPr>
          <w:p w14:paraId="1A9422E4" w14:textId="77777777" w:rsidR="0076269B" w:rsidRPr="00D90EB1" w:rsidRDefault="0076269B" w:rsidP="009E47DD">
            <w:pPr>
              <w:spacing w:before="120"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……………………...zł</w:t>
            </w:r>
          </w:p>
        </w:tc>
        <w:tc>
          <w:tcPr>
            <w:tcW w:w="1141" w:type="pct"/>
            <w:vMerge w:val="restart"/>
            <w:vAlign w:val="center"/>
          </w:tcPr>
          <w:p w14:paraId="400B3C33" w14:textId="77777777" w:rsidR="0076269B" w:rsidRPr="00D90EB1" w:rsidRDefault="0076269B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……………………zł</w:t>
            </w:r>
          </w:p>
        </w:tc>
      </w:tr>
      <w:tr w:rsidR="00D90EB1" w:rsidRPr="00D90EB1" w14:paraId="2497AAF8" w14:textId="77777777" w:rsidTr="0048386E">
        <w:trPr>
          <w:cantSplit/>
          <w:trHeight w:val="227"/>
        </w:trPr>
        <w:tc>
          <w:tcPr>
            <w:tcW w:w="172" w:type="pct"/>
            <w:vMerge/>
            <w:vAlign w:val="center"/>
          </w:tcPr>
          <w:p w14:paraId="55B4DA6E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4" w:type="pct"/>
            <w:vMerge/>
            <w:vAlign w:val="center"/>
          </w:tcPr>
          <w:p w14:paraId="162C8FAC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596" w:type="pct"/>
            <w:vAlign w:val="center"/>
          </w:tcPr>
          <w:p w14:paraId="46906791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Okres II</w:t>
            </w:r>
          </w:p>
        </w:tc>
        <w:tc>
          <w:tcPr>
            <w:tcW w:w="1436" w:type="pct"/>
            <w:vAlign w:val="center"/>
          </w:tcPr>
          <w:p w14:paraId="2CE1F45A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Okresy ubezpieczenia zgodnie z Załącznikiem nr 6 do </w:t>
            </w:r>
            <w:r w:rsidR="000E0B8C" w:rsidRPr="00D90EB1">
              <w:rPr>
                <w:rFonts w:asciiTheme="minorHAnsi" w:hAnsiTheme="minorHAnsi" w:cstheme="minorHAnsi"/>
                <w:sz w:val="14"/>
                <w:szCs w:val="14"/>
              </w:rPr>
              <w:t>SWZ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751" w:type="pct"/>
            <w:vAlign w:val="center"/>
          </w:tcPr>
          <w:p w14:paraId="7367EFE4" w14:textId="77777777" w:rsidR="0076269B" w:rsidRPr="00D90EB1" w:rsidRDefault="0076269B" w:rsidP="009E47DD">
            <w:pPr>
              <w:spacing w:before="120"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……………………...zł</w:t>
            </w:r>
          </w:p>
        </w:tc>
        <w:tc>
          <w:tcPr>
            <w:tcW w:w="1141" w:type="pct"/>
            <w:vMerge/>
            <w:vAlign w:val="center"/>
          </w:tcPr>
          <w:p w14:paraId="756AFDCD" w14:textId="77777777" w:rsidR="0076269B" w:rsidRPr="00D90EB1" w:rsidRDefault="0076269B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90EB1" w:rsidRPr="00D90EB1" w14:paraId="0ABDA66D" w14:textId="77777777" w:rsidTr="0048386E">
        <w:trPr>
          <w:cantSplit/>
          <w:trHeight w:val="227"/>
        </w:trPr>
        <w:tc>
          <w:tcPr>
            <w:tcW w:w="172" w:type="pct"/>
            <w:vMerge w:val="restart"/>
            <w:vAlign w:val="center"/>
          </w:tcPr>
          <w:p w14:paraId="6986AB8E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904" w:type="pct"/>
            <w:vMerge w:val="restart"/>
            <w:vAlign w:val="center"/>
          </w:tcPr>
          <w:p w14:paraId="6E706104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Klauzula nr 3 - Klauzula stempla pocztowego.</w:t>
            </w:r>
          </w:p>
        </w:tc>
        <w:tc>
          <w:tcPr>
            <w:tcW w:w="596" w:type="pct"/>
            <w:vAlign w:val="center"/>
          </w:tcPr>
          <w:p w14:paraId="6846CF03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Okres I</w:t>
            </w:r>
          </w:p>
        </w:tc>
        <w:tc>
          <w:tcPr>
            <w:tcW w:w="1436" w:type="pct"/>
            <w:vAlign w:val="center"/>
          </w:tcPr>
          <w:p w14:paraId="7F8089F7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Okresy ubezpieczenia zgodnie z Załącznikiem nr 6 do </w:t>
            </w:r>
            <w:r w:rsidR="000E0B8C" w:rsidRPr="00D90EB1">
              <w:rPr>
                <w:rFonts w:asciiTheme="minorHAnsi" w:hAnsiTheme="minorHAnsi" w:cstheme="minorHAnsi"/>
                <w:sz w:val="14"/>
                <w:szCs w:val="14"/>
              </w:rPr>
              <w:t>SWZ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751" w:type="pct"/>
            <w:vAlign w:val="center"/>
          </w:tcPr>
          <w:p w14:paraId="0139CDCF" w14:textId="77777777" w:rsidR="0076269B" w:rsidRPr="00D90EB1" w:rsidRDefault="0076269B" w:rsidP="009E47DD">
            <w:pPr>
              <w:spacing w:before="120"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……………………...zł</w:t>
            </w:r>
          </w:p>
        </w:tc>
        <w:tc>
          <w:tcPr>
            <w:tcW w:w="1141" w:type="pct"/>
            <w:vMerge w:val="restart"/>
            <w:vAlign w:val="center"/>
          </w:tcPr>
          <w:p w14:paraId="21992218" w14:textId="77777777" w:rsidR="0076269B" w:rsidRPr="00D90EB1" w:rsidRDefault="0076269B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……………………zł</w:t>
            </w:r>
          </w:p>
        </w:tc>
      </w:tr>
      <w:tr w:rsidR="00D90EB1" w:rsidRPr="00D90EB1" w14:paraId="0AE87BFD" w14:textId="77777777" w:rsidTr="0048386E">
        <w:trPr>
          <w:cantSplit/>
          <w:trHeight w:val="227"/>
        </w:trPr>
        <w:tc>
          <w:tcPr>
            <w:tcW w:w="172" w:type="pct"/>
            <w:vMerge/>
            <w:vAlign w:val="center"/>
          </w:tcPr>
          <w:p w14:paraId="28A648F3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4" w:type="pct"/>
            <w:vMerge/>
            <w:vAlign w:val="center"/>
          </w:tcPr>
          <w:p w14:paraId="0E496DF5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596" w:type="pct"/>
            <w:vAlign w:val="center"/>
          </w:tcPr>
          <w:p w14:paraId="320BF967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Okres II</w:t>
            </w:r>
          </w:p>
        </w:tc>
        <w:tc>
          <w:tcPr>
            <w:tcW w:w="1436" w:type="pct"/>
            <w:vAlign w:val="center"/>
          </w:tcPr>
          <w:p w14:paraId="106BB8C1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Okresy ubezpieczenia zgodnie z Załącznikiem nr 6 do </w:t>
            </w:r>
            <w:r w:rsidR="000E0B8C" w:rsidRPr="00D90EB1">
              <w:rPr>
                <w:rFonts w:asciiTheme="minorHAnsi" w:hAnsiTheme="minorHAnsi" w:cstheme="minorHAnsi"/>
                <w:sz w:val="14"/>
                <w:szCs w:val="14"/>
              </w:rPr>
              <w:t>SWZ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751" w:type="pct"/>
            <w:vAlign w:val="center"/>
          </w:tcPr>
          <w:p w14:paraId="0F9B7528" w14:textId="77777777" w:rsidR="0076269B" w:rsidRPr="00D90EB1" w:rsidRDefault="0076269B" w:rsidP="009E47DD">
            <w:pPr>
              <w:spacing w:before="120"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……………………...zł</w:t>
            </w:r>
          </w:p>
        </w:tc>
        <w:tc>
          <w:tcPr>
            <w:tcW w:w="1141" w:type="pct"/>
            <w:vMerge/>
            <w:vAlign w:val="center"/>
          </w:tcPr>
          <w:p w14:paraId="59EA41BB" w14:textId="77777777" w:rsidR="0076269B" w:rsidRPr="00D90EB1" w:rsidRDefault="0076269B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90EB1" w:rsidRPr="00D90EB1" w14:paraId="7FE94C07" w14:textId="77777777" w:rsidTr="0048386E">
        <w:trPr>
          <w:cantSplit/>
          <w:trHeight w:val="227"/>
        </w:trPr>
        <w:tc>
          <w:tcPr>
            <w:tcW w:w="172" w:type="pct"/>
            <w:vMerge w:val="restart"/>
            <w:vAlign w:val="center"/>
          </w:tcPr>
          <w:p w14:paraId="13E95B00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904" w:type="pct"/>
            <w:vMerge w:val="restart"/>
            <w:vAlign w:val="center"/>
          </w:tcPr>
          <w:p w14:paraId="7A54CA6A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Klauzula nr 4 - Klauzula opóźnienia w płatności składki lub pierwszej raty.</w:t>
            </w:r>
          </w:p>
        </w:tc>
        <w:tc>
          <w:tcPr>
            <w:tcW w:w="596" w:type="pct"/>
            <w:vAlign w:val="center"/>
          </w:tcPr>
          <w:p w14:paraId="21E64649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Okres I</w:t>
            </w:r>
          </w:p>
        </w:tc>
        <w:tc>
          <w:tcPr>
            <w:tcW w:w="1436" w:type="pct"/>
            <w:vAlign w:val="center"/>
          </w:tcPr>
          <w:p w14:paraId="1A232913" w14:textId="7261B62C" w:rsidR="00C30730" w:rsidRPr="00D90EB1" w:rsidRDefault="0076269B" w:rsidP="004838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Okresy ubezpieczenia zgodnie z Załącznikiem nr 6 do </w:t>
            </w:r>
            <w:r w:rsidR="000E0B8C" w:rsidRPr="00D90EB1">
              <w:rPr>
                <w:rFonts w:asciiTheme="minorHAnsi" w:hAnsiTheme="minorHAnsi" w:cstheme="minorHAnsi"/>
                <w:sz w:val="14"/>
                <w:szCs w:val="14"/>
              </w:rPr>
              <w:t>SWZ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751" w:type="pct"/>
            <w:vAlign w:val="center"/>
          </w:tcPr>
          <w:p w14:paraId="51EB8D7A" w14:textId="77777777" w:rsidR="0076269B" w:rsidRPr="00D90EB1" w:rsidRDefault="0076269B" w:rsidP="009E47DD">
            <w:pPr>
              <w:spacing w:before="120"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……………………...zł</w:t>
            </w:r>
          </w:p>
        </w:tc>
        <w:tc>
          <w:tcPr>
            <w:tcW w:w="1141" w:type="pct"/>
            <w:vMerge w:val="restart"/>
            <w:vAlign w:val="center"/>
          </w:tcPr>
          <w:p w14:paraId="549F5769" w14:textId="77777777" w:rsidR="0076269B" w:rsidRPr="00D90EB1" w:rsidRDefault="0076269B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……………………zł</w:t>
            </w:r>
          </w:p>
        </w:tc>
      </w:tr>
      <w:tr w:rsidR="00D90EB1" w:rsidRPr="00D90EB1" w14:paraId="49B0124D" w14:textId="77777777" w:rsidTr="0048386E">
        <w:trPr>
          <w:cantSplit/>
          <w:trHeight w:val="227"/>
        </w:trPr>
        <w:tc>
          <w:tcPr>
            <w:tcW w:w="172" w:type="pct"/>
            <w:vMerge/>
            <w:vAlign w:val="center"/>
          </w:tcPr>
          <w:p w14:paraId="3416B688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4" w:type="pct"/>
            <w:vMerge/>
            <w:vAlign w:val="center"/>
          </w:tcPr>
          <w:p w14:paraId="66656156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596" w:type="pct"/>
            <w:vAlign w:val="center"/>
          </w:tcPr>
          <w:p w14:paraId="5A540997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Okres II</w:t>
            </w:r>
          </w:p>
        </w:tc>
        <w:tc>
          <w:tcPr>
            <w:tcW w:w="1436" w:type="pct"/>
            <w:vAlign w:val="center"/>
          </w:tcPr>
          <w:p w14:paraId="6500CE87" w14:textId="2996B24B" w:rsidR="00C30730" w:rsidRPr="00D90EB1" w:rsidRDefault="0076269B" w:rsidP="004838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Okresy ubezpieczenia zgodnie z Załącznikiem nr 6 do </w:t>
            </w:r>
            <w:r w:rsidR="000E0B8C" w:rsidRPr="00D90EB1">
              <w:rPr>
                <w:rFonts w:asciiTheme="minorHAnsi" w:hAnsiTheme="minorHAnsi" w:cstheme="minorHAnsi"/>
                <w:sz w:val="14"/>
                <w:szCs w:val="14"/>
              </w:rPr>
              <w:t>SWZ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751" w:type="pct"/>
            <w:vAlign w:val="center"/>
          </w:tcPr>
          <w:p w14:paraId="6B0007BA" w14:textId="77777777" w:rsidR="0076269B" w:rsidRPr="00D90EB1" w:rsidRDefault="0076269B" w:rsidP="009E47DD">
            <w:pPr>
              <w:spacing w:before="120"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……………………...zł</w:t>
            </w:r>
          </w:p>
        </w:tc>
        <w:tc>
          <w:tcPr>
            <w:tcW w:w="1141" w:type="pct"/>
            <w:vMerge/>
            <w:vAlign w:val="center"/>
          </w:tcPr>
          <w:p w14:paraId="7B355FFB" w14:textId="77777777" w:rsidR="0076269B" w:rsidRPr="00D90EB1" w:rsidRDefault="0076269B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90EB1" w:rsidRPr="00D90EB1" w14:paraId="1BF75377" w14:textId="77777777" w:rsidTr="0048386E">
        <w:trPr>
          <w:cantSplit/>
          <w:trHeight w:val="227"/>
        </w:trPr>
        <w:tc>
          <w:tcPr>
            <w:tcW w:w="172" w:type="pct"/>
            <w:vMerge w:val="restart"/>
            <w:vAlign w:val="center"/>
          </w:tcPr>
          <w:p w14:paraId="02BAE007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904" w:type="pct"/>
            <w:vMerge w:val="restart"/>
            <w:vAlign w:val="center"/>
          </w:tcPr>
          <w:p w14:paraId="56312E07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Klauzula nr 5 - Klauzula początku ochrony ubezpieczeniowej.</w:t>
            </w:r>
          </w:p>
        </w:tc>
        <w:tc>
          <w:tcPr>
            <w:tcW w:w="596" w:type="pct"/>
            <w:vAlign w:val="center"/>
          </w:tcPr>
          <w:p w14:paraId="37BFB94F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Okres I</w:t>
            </w:r>
          </w:p>
        </w:tc>
        <w:tc>
          <w:tcPr>
            <w:tcW w:w="1436" w:type="pct"/>
            <w:vAlign w:val="center"/>
          </w:tcPr>
          <w:p w14:paraId="5134D25B" w14:textId="2C7EDDD2" w:rsidR="0048386E" w:rsidRPr="00D90EB1" w:rsidRDefault="0076269B" w:rsidP="004838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Okresy ubezpieczenia zgodnie z Załącznikiem nr 6 do </w:t>
            </w:r>
            <w:r w:rsidR="000E0B8C" w:rsidRPr="00D90EB1">
              <w:rPr>
                <w:rFonts w:asciiTheme="minorHAnsi" w:hAnsiTheme="minorHAnsi" w:cstheme="minorHAnsi"/>
                <w:sz w:val="14"/>
                <w:szCs w:val="14"/>
              </w:rPr>
              <w:t>SWZ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751" w:type="pct"/>
            <w:vAlign w:val="center"/>
          </w:tcPr>
          <w:p w14:paraId="7276D1E9" w14:textId="77777777" w:rsidR="0076269B" w:rsidRPr="00D90EB1" w:rsidRDefault="0076269B" w:rsidP="009E47DD">
            <w:pPr>
              <w:spacing w:before="120"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……………………...zł</w:t>
            </w:r>
          </w:p>
        </w:tc>
        <w:tc>
          <w:tcPr>
            <w:tcW w:w="1141" w:type="pct"/>
            <w:vMerge w:val="restart"/>
            <w:vAlign w:val="center"/>
          </w:tcPr>
          <w:p w14:paraId="535FC437" w14:textId="77777777" w:rsidR="0076269B" w:rsidRPr="00D90EB1" w:rsidRDefault="0076269B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……………………zł</w:t>
            </w:r>
          </w:p>
        </w:tc>
      </w:tr>
      <w:tr w:rsidR="00D90EB1" w:rsidRPr="00D90EB1" w14:paraId="72CB416F" w14:textId="77777777" w:rsidTr="0048386E">
        <w:trPr>
          <w:cantSplit/>
          <w:trHeight w:val="227"/>
        </w:trPr>
        <w:tc>
          <w:tcPr>
            <w:tcW w:w="172" w:type="pct"/>
            <w:vMerge/>
            <w:vAlign w:val="center"/>
          </w:tcPr>
          <w:p w14:paraId="7A49BBC4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4" w:type="pct"/>
            <w:vMerge/>
            <w:vAlign w:val="center"/>
          </w:tcPr>
          <w:p w14:paraId="79B54F9A" w14:textId="77777777" w:rsidR="0076269B" w:rsidRPr="00D90EB1" w:rsidRDefault="0076269B" w:rsidP="009E47D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596" w:type="pct"/>
            <w:vAlign w:val="center"/>
          </w:tcPr>
          <w:p w14:paraId="3BBBBB76" w14:textId="77777777" w:rsidR="0076269B" w:rsidRPr="00D90EB1" w:rsidRDefault="0076269B" w:rsidP="009E47DD">
            <w:pPr>
              <w:pStyle w:val="Nagwek1"/>
              <w:spacing w:line="240" w:lineRule="auto"/>
              <w:rPr>
                <w:rFonts w:asciiTheme="minorHAnsi" w:hAnsiTheme="minorHAnsi" w:cstheme="minorHAnsi"/>
              </w:rPr>
            </w:pPr>
            <w:r w:rsidRPr="00D90EB1">
              <w:rPr>
                <w:rFonts w:asciiTheme="minorHAnsi" w:hAnsiTheme="minorHAnsi" w:cstheme="minorHAnsi"/>
              </w:rPr>
              <w:t>Okres II</w:t>
            </w:r>
          </w:p>
        </w:tc>
        <w:tc>
          <w:tcPr>
            <w:tcW w:w="1436" w:type="pct"/>
            <w:vAlign w:val="center"/>
          </w:tcPr>
          <w:p w14:paraId="2C1362BA" w14:textId="1CA2CC28" w:rsidR="0048386E" w:rsidRPr="00D90EB1" w:rsidRDefault="0076269B" w:rsidP="004838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Okresy ubezpieczenia zgodnie z Załącznikiem nr 6 do </w:t>
            </w:r>
            <w:r w:rsidR="000E0B8C" w:rsidRPr="00D90EB1">
              <w:rPr>
                <w:rFonts w:asciiTheme="minorHAnsi" w:hAnsiTheme="minorHAnsi" w:cstheme="minorHAnsi"/>
                <w:sz w:val="14"/>
                <w:szCs w:val="14"/>
              </w:rPr>
              <w:t>SWZ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</w:t>
            </w:r>
          </w:p>
        </w:tc>
        <w:tc>
          <w:tcPr>
            <w:tcW w:w="751" w:type="pct"/>
            <w:vAlign w:val="center"/>
          </w:tcPr>
          <w:p w14:paraId="7EBF50A2" w14:textId="77777777" w:rsidR="0076269B" w:rsidRPr="00D90EB1" w:rsidRDefault="0076269B" w:rsidP="009E47DD">
            <w:pPr>
              <w:spacing w:before="120"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 ……………………...zł</w:t>
            </w:r>
          </w:p>
        </w:tc>
        <w:tc>
          <w:tcPr>
            <w:tcW w:w="1141" w:type="pct"/>
            <w:vMerge/>
            <w:vAlign w:val="center"/>
          </w:tcPr>
          <w:p w14:paraId="0C85599B" w14:textId="77777777" w:rsidR="0076269B" w:rsidRPr="00D90EB1" w:rsidRDefault="0076269B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76269B" w:rsidRPr="00D90EB1" w14:paraId="1C9FEDF4" w14:textId="77777777" w:rsidTr="009E47DD">
        <w:trPr>
          <w:cantSplit/>
          <w:trHeight w:val="271"/>
        </w:trPr>
        <w:tc>
          <w:tcPr>
            <w:tcW w:w="3859" w:type="pct"/>
            <w:gridSpan w:val="5"/>
            <w:vAlign w:val="center"/>
          </w:tcPr>
          <w:p w14:paraId="7A9A2D04" w14:textId="77777777" w:rsidR="0076269B" w:rsidRPr="00D90EB1" w:rsidRDefault="0076269B" w:rsidP="009E47DD">
            <w:pPr>
              <w:pStyle w:val="Nagwek3"/>
              <w:rPr>
                <w:rFonts w:asciiTheme="minorHAnsi" w:hAnsiTheme="minorHAnsi" w:cstheme="minorHAnsi"/>
              </w:rPr>
            </w:pPr>
            <w:r w:rsidRPr="00D90EB1">
              <w:rPr>
                <w:rFonts w:asciiTheme="minorHAnsi" w:hAnsiTheme="minorHAnsi" w:cstheme="minorHAnsi"/>
              </w:rPr>
              <w:t>Razem cena część I</w:t>
            </w:r>
          </w:p>
        </w:tc>
        <w:tc>
          <w:tcPr>
            <w:tcW w:w="1141" w:type="pct"/>
            <w:vAlign w:val="center"/>
          </w:tcPr>
          <w:p w14:paraId="07BDEFA9" w14:textId="77777777" w:rsidR="0076269B" w:rsidRPr="00D90EB1" w:rsidRDefault="0076269B" w:rsidP="009E47DD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……………………zł</w:t>
            </w:r>
          </w:p>
        </w:tc>
      </w:tr>
    </w:tbl>
    <w:p w14:paraId="3E786F06" w14:textId="77777777" w:rsidR="009E47DD" w:rsidRPr="00D90EB1" w:rsidRDefault="009E47DD">
      <w:pPr>
        <w:rPr>
          <w:rFonts w:asciiTheme="minorHAnsi" w:hAnsiTheme="minorHAnsi" w:cstheme="minorHAnsi"/>
        </w:rPr>
      </w:pPr>
    </w:p>
    <w:p w14:paraId="45F96C4E" w14:textId="77777777" w:rsidR="00D3420C" w:rsidRPr="00D90EB1" w:rsidRDefault="00D3420C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"/>
        <w:gridCol w:w="1277"/>
        <w:gridCol w:w="567"/>
        <w:gridCol w:w="1134"/>
        <w:gridCol w:w="1134"/>
        <w:gridCol w:w="2558"/>
        <w:gridCol w:w="1126"/>
        <w:gridCol w:w="1001"/>
        <w:gridCol w:w="891"/>
      </w:tblGrid>
      <w:tr w:rsidR="00D90EB1" w:rsidRPr="00D90EB1" w14:paraId="4233AB4C" w14:textId="77777777" w:rsidTr="00046F26">
        <w:trPr>
          <w:cantSplit/>
          <w:trHeight w:val="169"/>
        </w:trPr>
        <w:tc>
          <w:tcPr>
            <w:tcW w:w="5000" w:type="pct"/>
            <w:gridSpan w:val="9"/>
            <w:shd w:val="clear" w:color="auto" w:fill="D9D9D9"/>
            <w:vAlign w:val="center"/>
          </w:tcPr>
          <w:p w14:paraId="2D481AAA" w14:textId="77777777" w:rsidR="0076269B" w:rsidRPr="00D90EB1" w:rsidRDefault="0076269B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CZĘŚĆ II: Ryzyka.</w:t>
            </w:r>
          </w:p>
        </w:tc>
      </w:tr>
      <w:tr w:rsidR="008A2542" w:rsidRPr="00D90EB1" w14:paraId="55AE4D83" w14:textId="77777777" w:rsidTr="0037015A">
        <w:trPr>
          <w:cantSplit/>
          <w:trHeight w:val="360"/>
        </w:trPr>
        <w:tc>
          <w:tcPr>
            <w:tcW w:w="182" w:type="pct"/>
            <w:vMerge w:val="restart"/>
            <w:shd w:val="clear" w:color="auto" w:fill="D9D9D9"/>
            <w:vAlign w:val="center"/>
          </w:tcPr>
          <w:p w14:paraId="533F5DA5" w14:textId="0465F2FB" w:rsidR="00046F26" w:rsidRPr="00D90EB1" w:rsidRDefault="00046F26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proofErr w:type="spellStart"/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Lp</w:t>
            </w:r>
            <w:proofErr w:type="spellEnd"/>
          </w:p>
        </w:tc>
        <w:tc>
          <w:tcPr>
            <w:tcW w:w="635" w:type="pct"/>
            <w:shd w:val="clear" w:color="auto" w:fill="D9D9D9"/>
            <w:vAlign w:val="center"/>
          </w:tcPr>
          <w:p w14:paraId="40F87761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Ubezpieczenie</w:t>
            </w:r>
          </w:p>
        </w:tc>
        <w:tc>
          <w:tcPr>
            <w:tcW w:w="846" w:type="pct"/>
            <w:gridSpan w:val="2"/>
            <w:shd w:val="clear" w:color="auto" w:fill="D9D9D9"/>
            <w:vAlign w:val="center"/>
          </w:tcPr>
          <w:p w14:paraId="1708A86C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Okres ubezpieczenia</w:t>
            </w:r>
          </w:p>
        </w:tc>
        <w:tc>
          <w:tcPr>
            <w:tcW w:w="564" w:type="pct"/>
            <w:shd w:val="clear" w:color="auto" w:fill="D9D9D9"/>
            <w:vAlign w:val="center"/>
          </w:tcPr>
          <w:p w14:paraId="4231E517" w14:textId="77777777" w:rsidR="00046F26" w:rsidRPr="00D90EB1" w:rsidRDefault="00046F26" w:rsidP="0048386E">
            <w:pPr>
              <w:spacing w:after="0" w:line="240" w:lineRule="auto"/>
              <w:ind w:left="-83" w:right="-120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Suma ubezpieczenia </w:t>
            </w: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br/>
              <w:t>(w złotych)</w:t>
            </w:r>
          </w:p>
        </w:tc>
        <w:tc>
          <w:tcPr>
            <w:tcW w:w="1272" w:type="pct"/>
            <w:shd w:val="clear" w:color="auto" w:fill="D9D9D9"/>
            <w:vAlign w:val="center"/>
          </w:tcPr>
          <w:p w14:paraId="0F2E837E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Przedmiot / nazwa</w:t>
            </w:r>
          </w:p>
        </w:tc>
        <w:tc>
          <w:tcPr>
            <w:tcW w:w="560" w:type="pct"/>
            <w:shd w:val="clear" w:color="auto" w:fill="D9D9D9"/>
            <w:vAlign w:val="center"/>
          </w:tcPr>
          <w:p w14:paraId="06772DFA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Stawka </w:t>
            </w: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br/>
              <w:t>w % lub ryczałt w zł</w:t>
            </w:r>
          </w:p>
        </w:tc>
        <w:tc>
          <w:tcPr>
            <w:tcW w:w="941" w:type="pct"/>
            <w:gridSpan w:val="2"/>
            <w:shd w:val="clear" w:color="auto" w:fill="D9D9D9"/>
            <w:vAlign w:val="center"/>
          </w:tcPr>
          <w:p w14:paraId="252B81F3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Składka</w:t>
            </w:r>
          </w:p>
          <w:p w14:paraId="11250E9D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(w złotych z VAT)</w:t>
            </w:r>
          </w:p>
        </w:tc>
      </w:tr>
      <w:tr w:rsidR="008A2542" w:rsidRPr="00D90EB1" w14:paraId="70A106E5" w14:textId="77777777" w:rsidTr="0037015A">
        <w:trPr>
          <w:cantSplit/>
          <w:trHeight w:val="55"/>
        </w:trPr>
        <w:tc>
          <w:tcPr>
            <w:tcW w:w="182" w:type="pct"/>
            <w:vMerge/>
            <w:shd w:val="clear" w:color="auto" w:fill="D9D9D9"/>
            <w:vAlign w:val="center"/>
          </w:tcPr>
          <w:p w14:paraId="1AE08870" w14:textId="77777777" w:rsidR="00046F26" w:rsidRPr="00D90EB1" w:rsidRDefault="00046F26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635" w:type="pct"/>
            <w:shd w:val="clear" w:color="auto" w:fill="D9D9D9"/>
            <w:vAlign w:val="center"/>
          </w:tcPr>
          <w:p w14:paraId="32DEEF1B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46" w:type="pct"/>
            <w:gridSpan w:val="2"/>
            <w:shd w:val="clear" w:color="auto" w:fill="D9D9D9"/>
            <w:vAlign w:val="center"/>
          </w:tcPr>
          <w:p w14:paraId="2D879E0D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564" w:type="pct"/>
            <w:shd w:val="clear" w:color="auto" w:fill="D9D9D9"/>
            <w:vAlign w:val="center"/>
          </w:tcPr>
          <w:p w14:paraId="46C717E3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272" w:type="pct"/>
            <w:shd w:val="clear" w:color="auto" w:fill="D9D9D9"/>
            <w:vAlign w:val="center"/>
          </w:tcPr>
          <w:p w14:paraId="5EEC3E06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560" w:type="pct"/>
            <w:shd w:val="clear" w:color="auto" w:fill="D9D9D9"/>
            <w:vAlign w:val="center"/>
          </w:tcPr>
          <w:p w14:paraId="28144EDD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941" w:type="pct"/>
            <w:gridSpan w:val="2"/>
            <w:shd w:val="clear" w:color="auto" w:fill="D9D9D9"/>
            <w:vAlign w:val="center"/>
          </w:tcPr>
          <w:p w14:paraId="2E22303B" w14:textId="77777777" w:rsidR="00046F26" w:rsidRPr="00D90EB1" w:rsidRDefault="00046F26" w:rsidP="00046F2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6</w:t>
            </w:r>
          </w:p>
        </w:tc>
      </w:tr>
      <w:tr w:rsidR="0037015A" w:rsidRPr="00D90EB1" w14:paraId="638D7F3E" w14:textId="77777777" w:rsidTr="0037015A">
        <w:trPr>
          <w:cantSplit/>
          <w:trHeight w:val="20"/>
        </w:trPr>
        <w:tc>
          <w:tcPr>
            <w:tcW w:w="182" w:type="pct"/>
            <w:vMerge w:val="restart"/>
            <w:vAlign w:val="center"/>
          </w:tcPr>
          <w:p w14:paraId="2695221F" w14:textId="77777777" w:rsidR="0037015A" w:rsidRPr="00D90EB1" w:rsidRDefault="0037015A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  <w:p w14:paraId="6C92799F" w14:textId="62457C5A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 w:val="restart"/>
            <w:vAlign w:val="center"/>
          </w:tcPr>
          <w:p w14:paraId="4A50C179" w14:textId="77777777" w:rsidR="0037015A" w:rsidRPr="00D90EB1" w:rsidRDefault="0037015A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 xml:space="preserve">Ubezpieczenie odpowiedzialności cywilnej w związku z posiadaniem i użytkowaniem jednostek pływających </w:t>
            </w:r>
          </w:p>
          <w:p w14:paraId="361FB69F" w14:textId="77777777" w:rsidR="0037015A" w:rsidRPr="00D90EB1" w:rsidRDefault="0037015A" w:rsidP="000E0B8C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(OC armatora)</w:t>
            </w:r>
          </w:p>
          <w:p w14:paraId="171B0A6A" w14:textId="1EC0745F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 w:val="restart"/>
            <w:vAlign w:val="center"/>
          </w:tcPr>
          <w:p w14:paraId="036B349E" w14:textId="77777777" w:rsidR="0037015A" w:rsidRPr="00D90EB1" w:rsidRDefault="0037015A" w:rsidP="000E0B8C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Okres I</w:t>
            </w:r>
          </w:p>
        </w:tc>
        <w:tc>
          <w:tcPr>
            <w:tcW w:w="564" w:type="pct"/>
            <w:vMerge w:val="restart"/>
            <w:vAlign w:val="center"/>
          </w:tcPr>
          <w:p w14:paraId="42CE360A" w14:textId="77777777" w:rsidR="0037015A" w:rsidRPr="00D90EB1" w:rsidRDefault="0037015A" w:rsidP="0048386E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Okresy ubezpieczenia zgodnie z Załącznikiem nr 6 do SWZ.</w:t>
            </w:r>
          </w:p>
        </w:tc>
        <w:tc>
          <w:tcPr>
            <w:tcW w:w="564" w:type="pct"/>
            <w:vMerge w:val="restart"/>
            <w:vAlign w:val="center"/>
          </w:tcPr>
          <w:p w14:paraId="7BFBF0A6" w14:textId="50800810" w:rsidR="0037015A" w:rsidRPr="00D90EB1" w:rsidRDefault="0037015A" w:rsidP="0048386E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Sumy ubezpieczenia zgodnie z Załącznikiem 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br/>
              <w:t>nr 6 do SWZ.</w:t>
            </w:r>
          </w:p>
        </w:tc>
        <w:tc>
          <w:tcPr>
            <w:tcW w:w="1272" w:type="pct"/>
            <w:vAlign w:val="center"/>
          </w:tcPr>
          <w:p w14:paraId="0B4C1A67" w14:textId="163E0B11" w:rsidR="0037015A" w:rsidRPr="00580D02" w:rsidRDefault="0037015A" w:rsidP="00046F26">
            <w:pPr>
              <w:pStyle w:val="Tekstpodstawowywcit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eastAsia="Times New Roman" w:hAnsiTheme="minorHAnsi" w:cstheme="minorHAnsi"/>
                <w:szCs w:val="20"/>
                <w:lang w:eastAsia="pl-PL"/>
              </w:rPr>
              <w:t>Łódź motorowa, robocza MUSTC-MOB wraz z wyposażeniem  oraz silnikiem  Yamaha Moc 50 KM ZMY 0012</w:t>
            </w:r>
          </w:p>
        </w:tc>
        <w:tc>
          <w:tcPr>
            <w:tcW w:w="560" w:type="pct"/>
            <w:vAlign w:val="center"/>
          </w:tcPr>
          <w:p w14:paraId="019D8BE8" w14:textId="77777777" w:rsidR="0037015A" w:rsidRPr="00D90EB1" w:rsidRDefault="0037015A" w:rsidP="00046F26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140CF663" w14:textId="77777777" w:rsidR="0037015A" w:rsidRPr="00D90EB1" w:rsidRDefault="0037015A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 w:val="restart"/>
            <w:vAlign w:val="center"/>
          </w:tcPr>
          <w:p w14:paraId="5054E2CC" w14:textId="08156124" w:rsidR="0037015A" w:rsidRPr="00D90EB1" w:rsidRDefault="0037015A" w:rsidP="008A2542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………….zł</w:t>
            </w:r>
          </w:p>
        </w:tc>
      </w:tr>
      <w:tr w:rsidR="0037015A" w:rsidRPr="00D90EB1" w14:paraId="3EBB6038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4657487C" w14:textId="449F1929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D84AA85" w14:textId="7824C829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58E7242" w14:textId="77777777" w:rsidR="0037015A" w:rsidRPr="00D90EB1" w:rsidRDefault="0037015A" w:rsidP="000E0B8C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4C1FB75" w14:textId="77777777" w:rsidR="0037015A" w:rsidRPr="00D90EB1" w:rsidRDefault="0037015A" w:rsidP="0048386E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0D89B28" w14:textId="77777777" w:rsidR="0037015A" w:rsidRPr="00D90EB1" w:rsidRDefault="0037015A" w:rsidP="0048386E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0C53DB2" w14:textId="3BEB776E" w:rsidR="0037015A" w:rsidRPr="00580D02" w:rsidRDefault="0037015A" w:rsidP="00046F26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motorowa, robocza MUSTC-OPEN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br/>
              <w:t>z silnikiem PUCK-29 (moc 21,3 kW) - szalupa 44 -osobowa na żurawiku</w:t>
            </w:r>
          </w:p>
        </w:tc>
        <w:tc>
          <w:tcPr>
            <w:tcW w:w="560" w:type="pct"/>
            <w:vAlign w:val="center"/>
          </w:tcPr>
          <w:p w14:paraId="59DCD2A5" w14:textId="77777777" w:rsidR="0037015A" w:rsidRPr="00D90EB1" w:rsidRDefault="0037015A" w:rsidP="00046F26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0789DCE3" w14:textId="77777777" w:rsidR="0037015A" w:rsidRPr="00D90EB1" w:rsidRDefault="0037015A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EEB94E1" w14:textId="77777777" w:rsidR="0037015A" w:rsidRPr="00D90EB1" w:rsidRDefault="0037015A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47624F5B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35670E13" w14:textId="4E808636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4D93BE8D" w14:textId="7FC3555A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8020449" w14:textId="77777777" w:rsidR="0037015A" w:rsidRPr="00D90EB1" w:rsidRDefault="0037015A" w:rsidP="000E0B8C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06B2EEC" w14:textId="77777777" w:rsidR="0037015A" w:rsidRPr="00D90EB1" w:rsidRDefault="0037015A" w:rsidP="0048386E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AF3FBBC" w14:textId="77777777" w:rsidR="0037015A" w:rsidRPr="00D90EB1" w:rsidRDefault="0037015A" w:rsidP="0048386E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D0D39A2" w14:textId="701A68E4" w:rsidR="0037015A" w:rsidRPr="00580D02" w:rsidRDefault="0037015A" w:rsidP="007453D4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Jednostka szkolno-badawcza o nazwie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"HYDROGRAF XXI"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wraz z wyposażeniem (w tym sprzętem badawczym) oraz silnikiem)</w:t>
            </w:r>
          </w:p>
        </w:tc>
        <w:tc>
          <w:tcPr>
            <w:tcW w:w="560" w:type="pct"/>
            <w:vAlign w:val="center"/>
          </w:tcPr>
          <w:p w14:paraId="6F68C9B3" w14:textId="77777777" w:rsidR="0037015A" w:rsidRPr="00D90EB1" w:rsidRDefault="0037015A" w:rsidP="00046F26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220ECDAB" w14:textId="77777777" w:rsidR="0037015A" w:rsidRPr="00D90EB1" w:rsidRDefault="0037015A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2CF4D37E" w14:textId="77777777" w:rsidR="0037015A" w:rsidRPr="00D90EB1" w:rsidRDefault="0037015A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38BF6CB7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218B33F2" w14:textId="4FB283DB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454953D" w14:textId="5C258966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BEE4C8E" w14:textId="77777777" w:rsidR="0037015A" w:rsidRPr="00D90EB1" w:rsidRDefault="0037015A" w:rsidP="000E0B8C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FFBC61E" w14:textId="77777777" w:rsidR="0037015A" w:rsidRPr="00D90EB1" w:rsidRDefault="0037015A" w:rsidP="0048386E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8EC4157" w14:textId="77777777" w:rsidR="0037015A" w:rsidRPr="00D90EB1" w:rsidRDefault="0037015A" w:rsidP="0048386E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A939BA5" w14:textId="16620D9F" w:rsidR="0037015A" w:rsidRPr="00580D02" w:rsidRDefault="0037015A" w:rsidP="00046F26">
            <w:pPr>
              <w:pStyle w:val="Tekstpodstawowywcit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hAnsiTheme="minorHAnsi" w:cstheme="minorHAnsi"/>
              </w:rPr>
              <w:t>Łódź szkoleniowa wraz z wyposażeniem oraz silnikiem (silnik Yamaha (moc 70 KM) CARINA-AM</w:t>
            </w:r>
          </w:p>
        </w:tc>
        <w:tc>
          <w:tcPr>
            <w:tcW w:w="560" w:type="pct"/>
            <w:vAlign w:val="center"/>
          </w:tcPr>
          <w:p w14:paraId="1BC6D825" w14:textId="77777777" w:rsidR="0037015A" w:rsidRPr="00D90EB1" w:rsidRDefault="0037015A" w:rsidP="00046F26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365EB6B1" w14:textId="77777777" w:rsidR="0037015A" w:rsidRPr="00D90EB1" w:rsidRDefault="0037015A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A93876E" w14:textId="77777777" w:rsidR="0037015A" w:rsidRPr="00D90EB1" w:rsidRDefault="0037015A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29A0DDE6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22BA7595" w14:textId="6146C621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663DAB72" w14:textId="21D4DBF3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6E717D8" w14:textId="77777777" w:rsidR="0037015A" w:rsidRPr="00D90EB1" w:rsidRDefault="0037015A" w:rsidP="000E0B8C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A8A94BB" w14:textId="77777777" w:rsidR="0037015A" w:rsidRPr="00D90EB1" w:rsidRDefault="0037015A" w:rsidP="0048386E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178ACEA" w14:textId="77777777" w:rsidR="0037015A" w:rsidRPr="00D90EB1" w:rsidRDefault="0037015A" w:rsidP="0048386E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D8E64D3" w14:textId="77777777" w:rsidR="0037015A" w:rsidRPr="00580D02" w:rsidRDefault="0037015A" w:rsidP="00046F26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Łódź motorowa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„</w:t>
            </w:r>
            <w:proofErr w:type="spellStart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Vena</w:t>
            </w:r>
            <w:proofErr w:type="spellEnd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”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wraz z wyposażeniem oraz silnikiem (TOHATSU M30 EPL)</w:t>
            </w:r>
          </w:p>
        </w:tc>
        <w:tc>
          <w:tcPr>
            <w:tcW w:w="560" w:type="pct"/>
            <w:vAlign w:val="center"/>
          </w:tcPr>
          <w:p w14:paraId="6ABEC7FE" w14:textId="77777777" w:rsidR="0037015A" w:rsidRPr="00D90EB1" w:rsidRDefault="0037015A" w:rsidP="00046F26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340B5735" w14:textId="77777777" w:rsidR="0037015A" w:rsidRPr="00D90EB1" w:rsidRDefault="0037015A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21D505D" w14:textId="77777777" w:rsidR="0037015A" w:rsidRPr="00D90EB1" w:rsidRDefault="0037015A" w:rsidP="000E0B8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6F9E3ECF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1B6D796E" w14:textId="256C989A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1D81F44" w14:textId="715116E1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B345748" w14:textId="77777777" w:rsidR="0037015A" w:rsidRPr="00D90EB1" w:rsidRDefault="0037015A" w:rsidP="005824DC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2054E5B" w14:textId="77777777" w:rsidR="0037015A" w:rsidRPr="00D90EB1" w:rsidRDefault="0037015A" w:rsidP="0048386E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09BD3CC" w14:textId="77777777" w:rsidR="0037015A" w:rsidRPr="00D90EB1" w:rsidRDefault="0037015A" w:rsidP="0048386E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32FBD39" w14:textId="77777777" w:rsidR="0037015A" w:rsidRPr="00580D02" w:rsidRDefault="0037015A" w:rsidP="00046F26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651911AC" w14:textId="6234EB32" w:rsidR="0037015A" w:rsidRPr="00580D02" w:rsidRDefault="0037015A" w:rsidP="00046F26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POL-170</w:t>
            </w:r>
          </w:p>
        </w:tc>
        <w:tc>
          <w:tcPr>
            <w:tcW w:w="560" w:type="pct"/>
            <w:vAlign w:val="center"/>
          </w:tcPr>
          <w:p w14:paraId="0DC7E827" w14:textId="77777777" w:rsidR="0037015A" w:rsidRPr="00D90EB1" w:rsidRDefault="0037015A" w:rsidP="00046F26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4921CC86" w14:textId="77777777" w:rsidR="0037015A" w:rsidRPr="00D90EB1" w:rsidRDefault="0037015A" w:rsidP="005824D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0B01EE7" w14:textId="77777777" w:rsidR="0037015A" w:rsidRPr="00D90EB1" w:rsidRDefault="0037015A" w:rsidP="005824D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3C00FEB1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24DC8290" w14:textId="46091161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3A898F6D" w14:textId="69930D52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A501C84" w14:textId="77777777" w:rsidR="0037015A" w:rsidRPr="00D90EB1" w:rsidRDefault="0037015A" w:rsidP="005824DC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E62DE93" w14:textId="77777777" w:rsidR="0037015A" w:rsidRPr="00D90EB1" w:rsidRDefault="0037015A" w:rsidP="0048386E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2019973" w14:textId="77777777" w:rsidR="0037015A" w:rsidRPr="00D90EB1" w:rsidRDefault="0037015A" w:rsidP="0048386E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0187AD7D" w14:textId="77777777" w:rsidR="0037015A" w:rsidRPr="00580D02" w:rsidRDefault="0037015A" w:rsidP="00046F26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POL-245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0268A7EC" w14:textId="3045D1A0" w:rsidR="0037015A" w:rsidRPr="00580D02" w:rsidRDefault="0037015A" w:rsidP="00046F26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"Jej Magnificencja"</w:t>
            </w:r>
          </w:p>
        </w:tc>
        <w:tc>
          <w:tcPr>
            <w:tcW w:w="560" w:type="pct"/>
            <w:vAlign w:val="center"/>
          </w:tcPr>
          <w:p w14:paraId="03FEC5BB" w14:textId="77777777" w:rsidR="0037015A" w:rsidRPr="00D90EB1" w:rsidRDefault="0037015A" w:rsidP="00046F26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5FF444DE" w14:textId="77777777" w:rsidR="0037015A" w:rsidRPr="00D90EB1" w:rsidRDefault="0037015A" w:rsidP="005824D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902D061" w14:textId="77777777" w:rsidR="0037015A" w:rsidRPr="00D90EB1" w:rsidRDefault="0037015A" w:rsidP="005824D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3BB9DDFE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0D37A3E5" w14:textId="06897108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A9748A2" w14:textId="77D0D88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8CA2A6C" w14:textId="77777777" w:rsidR="0037015A" w:rsidRPr="00D90EB1" w:rsidRDefault="0037015A" w:rsidP="005824DC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ECA3438" w14:textId="77777777" w:rsidR="0037015A" w:rsidRPr="00D90EB1" w:rsidRDefault="0037015A" w:rsidP="0048386E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E423105" w14:textId="77777777" w:rsidR="0037015A" w:rsidRPr="00D90EB1" w:rsidRDefault="0037015A" w:rsidP="0048386E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0C5F5D25" w14:textId="333140BA" w:rsidR="0037015A" w:rsidRPr="00580D02" w:rsidRDefault="0037015A" w:rsidP="00046F26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  <w:lang w:eastAsia="pl-PL"/>
              </w:rPr>
            </w:pPr>
            <w:r w:rsidRPr="00580D02">
              <w:rPr>
                <w:rFonts w:asciiTheme="minorHAnsi" w:eastAsia="Times New Roman" w:hAnsiTheme="minorHAnsi" w:cstheme="minorHAnsi"/>
                <w:sz w:val="14"/>
                <w:szCs w:val="20"/>
                <w:lang w:eastAsia="pl-PL"/>
              </w:rPr>
              <w:t>Łódź motorowa, robocza MUSTC-FAST1 z silnikiem spalinowym zaburtowym TOHATSU MFS75A ETL</w:t>
            </w:r>
          </w:p>
        </w:tc>
        <w:tc>
          <w:tcPr>
            <w:tcW w:w="560" w:type="pct"/>
            <w:vAlign w:val="center"/>
          </w:tcPr>
          <w:p w14:paraId="4184FD21" w14:textId="77777777" w:rsidR="0037015A" w:rsidRPr="00D90EB1" w:rsidRDefault="0037015A" w:rsidP="00046F26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25EFA6AB" w14:textId="77777777" w:rsidR="0037015A" w:rsidRPr="00D90EB1" w:rsidRDefault="0037015A" w:rsidP="005824D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5D9B321" w14:textId="77777777" w:rsidR="0037015A" w:rsidRPr="00D90EB1" w:rsidRDefault="0037015A" w:rsidP="005824D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49BCCDC8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64862D6A" w14:textId="2FEE00B9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0A893B0A" w14:textId="72BE03D3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DAAA7F4" w14:textId="77777777" w:rsidR="0037015A" w:rsidRPr="00D90EB1" w:rsidRDefault="0037015A" w:rsidP="005824DC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6FA13C2" w14:textId="77777777" w:rsidR="0037015A" w:rsidRPr="00D90EB1" w:rsidRDefault="0037015A" w:rsidP="0048386E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2D4C454" w14:textId="77777777" w:rsidR="0037015A" w:rsidRPr="00D90EB1" w:rsidRDefault="0037015A" w:rsidP="0048386E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77CB5F7" w14:textId="6C8F5FFC" w:rsidR="0037015A" w:rsidRPr="00580D02" w:rsidRDefault="0037015A" w:rsidP="00046F26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motorowa, robocza  MUSTC-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</w:rPr>
              <w:t>FREEz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</w:rPr>
              <w:t xml:space="preserve"> silnikiem 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</w:rPr>
              <w:t>Bukhd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</w:rPr>
              <w:t xml:space="preserve"> DV29 RME FFB-1     </w:t>
            </w:r>
          </w:p>
        </w:tc>
        <w:tc>
          <w:tcPr>
            <w:tcW w:w="560" w:type="pct"/>
            <w:vAlign w:val="center"/>
          </w:tcPr>
          <w:p w14:paraId="265D8A57" w14:textId="77777777" w:rsidR="0037015A" w:rsidRPr="00D90EB1" w:rsidRDefault="0037015A" w:rsidP="00046F26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6D90FBA0" w14:textId="77777777" w:rsidR="0037015A" w:rsidRPr="00D90EB1" w:rsidRDefault="0037015A" w:rsidP="005824D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E122906" w14:textId="77777777" w:rsidR="0037015A" w:rsidRPr="00D90EB1" w:rsidRDefault="0037015A" w:rsidP="005824D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475AB9CB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6B2F3C35" w14:textId="5BF65043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0E25B332" w14:textId="59274B82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5758350B" w14:textId="77777777" w:rsidR="0037015A" w:rsidRPr="00D90EB1" w:rsidRDefault="0037015A" w:rsidP="005824DC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DF7C375" w14:textId="77777777" w:rsidR="0037015A" w:rsidRPr="00D90EB1" w:rsidRDefault="0037015A" w:rsidP="0048386E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5123EE3" w14:textId="77777777" w:rsidR="0037015A" w:rsidRPr="00D90EB1" w:rsidRDefault="0037015A" w:rsidP="0048386E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38036D25" w14:textId="6463F641" w:rsidR="0037015A" w:rsidRPr="00580D02" w:rsidRDefault="0037015A" w:rsidP="00DE520F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motorowa, robocza MUSTC-RESQ1</w:t>
            </w:r>
          </w:p>
        </w:tc>
        <w:tc>
          <w:tcPr>
            <w:tcW w:w="560" w:type="pct"/>
            <w:vAlign w:val="center"/>
          </w:tcPr>
          <w:p w14:paraId="767F06BF" w14:textId="77777777" w:rsidR="0037015A" w:rsidRPr="00D90EB1" w:rsidRDefault="0037015A" w:rsidP="00046F26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0232B338" w14:textId="77777777" w:rsidR="0037015A" w:rsidRPr="00D90EB1" w:rsidRDefault="0037015A" w:rsidP="005824D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E12191F" w14:textId="77777777" w:rsidR="0037015A" w:rsidRPr="00D90EB1" w:rsidRDefault="0037015A" w:rsidP="005824DC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68390ACA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132CF074" w14:textId="12371416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3E1156A0" w14:textId="47276CB3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A3512B7" w14:textId="77777777" w:rsidR="0037015A" w:rsidRPr="00D90EB1" w:rsidRDefault="0037015A" w:rsidP="00333A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11BC11C" w14:textId="77777777" w:rsidR="0037015A" w:rsidRPr="00D90EB1" w:rsidRDefault="0037015A" w:rsidP="00333A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0CC25B7" w14:textId="77777777" w:rsidR="0037015A" w:rsidRPr="00D90EB1" w:rsidRDefault="0037015A" w:rsidP="00333A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bottom w:val="single" w:sz="4" w:space="0" w:color="auto"/>
              <w:right w:val="single" w:sz="4" w:space="0" w:color="00000A"/>
            </w:tcBorders>
            <w:vAlign w:val="center"/>
          </w:tcPr>
          <w:p w14:paraId="5707C27B" w14:textId="77777777" w:rsidR="0037015A" w:rsidRPr="00580D02" w:rsidRDefault="0037015A" w:rsidP="00333A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72CFAF73" w14:textId="547992F6" w:rsidR="0037015A" w:rsidRPr="00580D02" w:rsidRDefault="0037015A" w:rsidP="00333A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 - 658</w:t>
            </w:r>
          </w:p>
        </w:tc>
        <w:tc>
          <w:tcPr>
            <w:tcW w:w="560" w:type="pct"/>
            <w:vAlign w:val="center"/>
          </w:tcPr>
          <w:p w14:paraId="248AC40B" w14:textId="1C08F734" w:rsidR="0037015A" w:rsidRPr="00D90EB1" w:rsidRDefault="0037015A" w:rsidP="00333A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7A8F97CF" w14:textId="1F005458" w:rsidR="0037015A" w:rsidRPr="00D90EB1" w:rsidRDefault="0037015A" w:rsidP="00333A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1BFDAC7" w14:textId="77777777" w:rsidR="0037015A" w:rsidRPr="00D90EB1" w:rsidRDefault="0037015A" w:rsidP="00333A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07BCA1C2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2EB00A22" w14:textId="5E87A33D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3281904C" w14:textId="1D6739CD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2F897433" w14:textId="77777777" w:rsidR="0037015A" w:rsidRPr="00D90EB1" w:rsidRDefault="0037015A" w:rsidP="00333A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73B9208" w14:textId="77777777" w:rsidR="0037015A" w:rsidRPr="00D90EB1" w:rsidRDefault="0037015A" w:rsidP="00333A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35E1E03" w14:textId="77777777" w:rsidR="0037015A" w:rsidRPr="00D90EB1" w:rsidRDefault="0037015A" w:rsidP="00333A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right w:val="single" w:sz="4" w:space="0" w:color="00000A"/>
            </w:tcBorders>
            <w:vAlign w:val="center"/>
          </w:tcPr>
          <w:p w14:paraId="66C768A0" w14:textId="77777777" w:rsidR="0037015A" w:rsidRPr="00580D02" w:rsidRDefault="0037015A" w:rsidP="00333A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5CB24283" w14:textId="5C8B2C7A" w:rsidR="0037015A" w:rsidRPr="00580D02" w:rsidRDefault="0037015A" w:rsidP="00333A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 - 659</w:t>
            </w:r>
          </w:p>
        </w:tc>
        <w:tc>
          <w:tcPr>
            <w:tcW w:w="560" w:type="pct"/>
            <w:vAlign w:val="center"/>
          </w:tcPr>
          <w:p w14:paraId="3DAE8B3C" w14:textId="2C7C19E7" w:rsidR="0037015A" w:rsidRPr="00D90EB1" w:rsidRDefault="0037015A" w:rsidP="00333A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6C2048FF" w14:textId="2FFA7A53" w:rsidR="0037015A" w:rsidRPr="00D90EB1" w:rsidRDefault="0037015A" w:rsidP="00333A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2D9D546D" w14:textId="77777777" w:rsidR="0037015A" w:rsidRPr="00D90EB1" w:rsidRDefault="0037015A" w:rsidP="00333A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157DE695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5A091370" w14:textId="227187F4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93B8BED" w14:textId="640AD05A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C73CD93" w14:textId="77777777" w:rsidR="0037015A" w:rsidRPr="00D90EB1" w:rsidRDefault="0037015A" w:rsidP="00333A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1A26F5F" w14:textId="77777777" w:rsidR="0037015A" w:rsidRPr="00D90EB1" w:rsidRDefault="0037015A" w:rsidP="00333A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F9769CD" w14:textId="77777777" w:rsidR="0037015A" w:rsidRPr="00D90EB1" w:rsidRDefault="0037015A" w:rsidP="00333A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2B298" w14:textId="0001B627" w:rsidR="0037015A" w:rsidRPr="00580D02" w:rsidRDefault="0037015A" w:rsidP="00333A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robocza PM KARTOGRAF z silnikiem zaburtowym 60 KM</w:t>
            </w:r>
          </w:p>
        </w:tc>
        <w:tc>
          <w:tcPr>
            <w:tcW w:w="560" w:type="pct"/>
            <w:vAlign w:val="center"/>
          </w:tcPr>
          <w:p w14:paraId="7E4A31E1" w14:textId="6084A110" w:rsidR="0037015A" w:rsidRPr="00D90EB1" w:rsidRDefault="0037015A" w:rsidP="00333A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7F687B92" w14:textId="5B23D620" w:rsidR="0037015A" w:rsidRPr="00D90EB1" w:rsidRDefault="0037015A" w:rsidP="00333A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6599389" w14:textId="77777777" w:rsidR="0037015A" w:rsidRPr="00D90EB1" w:rsidRDefault="0037015A" w:rsidP="00333A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542FB8B0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7AB13190" w14:textId="65194EA0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AC75FF0" w14:textId="518D46FA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DB8797D" w14:textId="77777777" w:rsidR="0037015A" w:rsidRPr="00D90EB1" w:rsidRDefault="0037015A" w:rsidP="00333A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919A1A1" w14:textId="77777777" w:rsidR="0037015A" w:rsidRPr="00D90EB1" w:rsidRDefault="0037015A" w:rsidP="00333A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75A6293" w14:textId="77777777" w:rsidR="0037015A" w:rsidRPr="00D90EB1" w:rsidRDefault="0037015A" w:rsidP="00333A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46703" w14:textId="6AB31B1C" w:rsidR="0037015A" w:rsidRPr="00580D02" w:rsidRDefault="0037015A" w:rsidP="00333A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robocza PM SKRYBA z silnikiem zaburtowym 60 KM</w:t>
            </w:r>
          </w:p>
        </w:tc>
        <w:tc>
          <w:tcPr>
            <w:tcW w:w="560" w:type="pct"/>
            <w:vAlign w:val="center"/>
          </w:tcPr>
          <w:p w14:paraId="5F70AE1D" w14:textId="29EA5912" w:rsidR="0037015A" w:rsidRPr="00D90EB1" w:rsidRDefault="0037015A" w:rsidP="00333A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00D46814" w14:textId="1E67D9F6" w:rsidR="0037015A" w:rsidRPr="00D90EB1" w:rsidRDefault="0037015A" w:rsidP="00333A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FA97D10" w14:textId="77777777" w:rsidR="0037015A" w:rsidRPr="00D90EB1" w:rsidRDefault="0037015A" w:rsidP="00333A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600B7F57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4E88893E" w14:textId="54A1CF3D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6705F62C" w14:textId="02009E7F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AC1F057" w14:textId="77777777" w:rsidR="0037015A" w:rsidRPr="00D90EB1" w:rsidRDefault="0037015A" w:rsidP="00333A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D2E2B33" w14:textId="77777777" w:rsidR="0037015A" w:rsidRPr="00D90EB1" w:rsidRDefault="0037015A" w:rsidP="00333A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F3C0517" w14:textId="77777777" w:rsidR="0037015A" w:rsidRPr="00D90EB1" w:rsidRDefault="0037015A" w:rsidP="00333A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C9C1AB9" w14:textId="60C0834A" w:rsidR="0037015A" w:rsidRPr="00580D02" w:rsidRDefault="0037015A" w:rsidP="00333A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Katamaran ALUTEC C8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"Akustyka"</w:t>
            </w:r>
          </w:p>
        </w:tc>
        <w:tc>
          <w:tcPr>
            <w:tcW w:w="560" w:type="pct"/>
            <w:vAlign w:val="center"/>
          </w:tcPr>
          <w:p w14:paraId="2BB9FD1B" w14:textId="55758B6D" w:rsidR="0037015A" w:rsidRPr="00D90EB1" w:rsidRDefault="0037015A" w:rsidP="00333A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192FBCBE" w14:textId="1972B9FA" w:rsidR="0037015A" w:rsidRPr="00D90EB1" w:rsidRDefault="0037015A" w:rsidP="00333A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76886E2" w14:textId="77777777" w:rsidR="0037015A" w:rsidRPr="00D90EB1" w:rsidRDefault="0037015A" w:rsidP="00333A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7754F199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5BD48ACA" w14:textId="3501CEDD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03DD5070" w14:textId="50C6E2A6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5C637F20" w14:textId="77777777" w:rsidR="0037015A" w:rsidRPr="00D90EB1" w:rsidRDefault="0037015A" w:rsidP="008A2542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010CF6E" w14:textId="77777777" w:rsidR="0037015A" w:rsidRPr="00D90EB1" w:rsidRDefault="0037015A" w:rsidP="008A2542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FF2A2E0" w14:textId="77777777" w:rsidR="0037015A" w:rsidRPr="00D90EB1" w:rsidRDefault="0037015A" w:rsidP="008A2542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A5F4537" w14:textId="74A59578" w:rsidR="0037015A" w:rsidRPr="00580D02" w:rsidRDefault="0037015A" w:rsidP="008A2542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Skuter Ratowniczy KAWASAKI - CHO Jet 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Ski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1 - Moc silnika 112 kW</w:t>
            </w:r>
          </w:p>
        </w:tc>
        <w:tc>
          <w:tcPr>
            <w:tcW w:w="560" w:type="pct"/>
            <w:vAlign w:val="center"/>
          </w:tcPr>
          <w:p w14:paraId="23EF20A8" w14:textId="4AD6E4AA" w:rsidR="0037015A" w:rsidRPr="00D90EB1" w:rsidRDefault="0037015A" w:rsidP="008A2542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27C4800F" w14:textId="310F3443" w:rsidR="0037015A" w:rsidRPr="00D90EB1" w:rsidRDefault="0037015A" w:rsidP="008A2542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8718DAD" w14:textId="77777777" w:rsidR="0037015A" w:rsidRPr="00D90EB1" w:rsidRDefault="0037015A" w:rsidP="008A2542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2C49E3B9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4A542729" w14:textId="16EEE8F9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96F387F" w14:textId="7872E4E3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5AD7297D" w14:textId="77777777" w:rsidR="0037015A" w:rsidRPr="00D90EB1" w:rsidRDefault="0037015A" w:rsidP="008A2542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B5F99F3" w14:textId="77777777" w:rsidR="0037015A" w:rsidRPr="00D90EB1" w:rsidRDefault="0037015A" w:rsidP="008A2542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DA1A437" w14:textId="77777777" w:rsidR="0037015A" w:rsidRPr="00D90EB1" w:rsidRDefault="0037015A" w:rsidP="008A2542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6D25C0DF" w14:textId="2991DB3D" w:rsidR="0037015A" w:rsidRPr="00580D02" w:rsidRDefault="0037015A" w:rsidP="008A2542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 z silnikiem 66,2 kW MUSTC-FAST-2</w:t>
            </w:r>
          </w:p>
        </w:tc>
        <w:tc>
          <w:tcPr>
            <w:tcW w:w="560" w:type="pct"/>
            <w:vAlign w:val="center"/>
          </w:tcPr>
          <w:p w14:paraId="5C65249E" w14:textId="22015283" w:rsidR="0037015A" w:rsidRPr="00D90EB1" w:rsidRDefault="0037015A" w:rsidP="008A2542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2F3ABA1C" w14:textId="27C7261C" w:rsidR="0037015A" w:rsidRPr="00D90EB1" w:rsidRDefault="0037015A" w:rsidP="008A2542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B028F8C" w14:textId="77777777" w:rsidR="0037015A" w:rsidRPr="00D90EB1" w:rsidRDefault="0037015A" w:rsidP="008A2542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51552465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6DE35AEA" w14:textId="42130BBA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4623BF17" w14:textId="64B7E83A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466A766" w14:textId="77777777" w:rsidR="0037015A" w:rsidRPr="00D90EB1" w:rsidRDefault="0037015A" w:rsidP="008A2542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130F049" w14:textId="77777777" w:rsidR="0037015A" w:rsidRPr="00D90EB1" w:rsidRDefault="0037015A" w:rsidP="008A2542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D7F0080" w14:textId="77777777" w:rsidR="0037015A" w:rsidRPr="00D90EB1" w:rsidRDefault="0037015A" w:rsidP="008A2542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6C43227D" w14:textId="54072197" w:rsidR="0037015A" w:rsidRPr="00580D02" w:rsidRDefault="0037015A" w:rsidP="008A2542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118 kW MUSTC-FAST-3</w:t>
            </w:r>
          </w:p>
        </w:tc>
        <w:tc>
          <w:tcPr>
            <w:tcW w:w="560" w:type="pct"/>
            <w:vAlign w:val="center"/>
          </w:tcPr>
          <w:p w14:paraId="668EF624" w14:textId="5941168E" w:rsidR="0037015A" w:rsidRPr="00D90EB1" w:rsidRDefault="0037015A" w:rsidP="008A2542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1585B01A" w14:textId="310B2A97" w:rsidR="0037015A" w:rsidRPr="00D90EB1" w:rsidRDefault="0037015A" w:rsidP="008A2542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4C193EF" w14:textId="77777777" w:rsidR="0037015A" w:rsidRPr="00D90EB1" w:rsidRDefault="0037015A" w:rsidP="008A2542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4AFE2451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62995147" w14:textId="50A1CC75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ECFEF6E" w14:textId="7C067655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A21123E" w14:textId="77777777" w:rsidR="0037015A" w:rsidRPr="00D90EB1" w:rsidRDefault="0037015A" w:rsidP="008A2542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1C5D912" w14:textId="77777777" w:rsidR="0037015A" w:rsidRPr="00D90EB1" w:rsidRDefault="0037015A" w:rsidP="008A2542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E256DD0" w14:textId="77777777" w:rsidR="0037015A" w:rsidRPr="00D90EB1" w:rsidRDefault="0037015A" w:rsidP="008A2542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CF2C270" w14:textId="4B606592" w:rsidR="0037015A" w:rsidRPr="00580D02" w:rsidRDefault="0037015A" w:rsidP="008A2542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20,6 kW MUSTC-LIFE</w:t>
            </w:r>
          </w:p>
        </w:tc>
        <w:tc>
          <w:tcPr>
            <w:tcW w:w="560" w:type="pct"/>
            <w:vAlign w:val="center"/>
          </w:tcPr>
          <w:p w14:paraId="081A48E3" w14:textId="4A9267BC" w:rsidR="0037015A" w:rsidRPr="00D90EB1" w:rsidRDefault="0037015A" w:rsidP="008A2542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736AEC3A" w14:textId="6DA27388" w:rsidR="0037015A" w:rsidRPr="00D90EB1" w:rsidRDefault="0037015A" w:rsidP="008A2542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7F55D03" w14:textId="77777777" w:rsidR="0037015A" w:rsidRPr="00D90EB1" w:rsidRDefault="0037015A" w:rsidP="008A2542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14221290" w14:textId="77777777" w:rsidTr="0037015A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6E0E1668" w14:textId="43FFEE00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D7E8FA4" w14:textId="5065F56D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B5943CB" w14:textId="77777777" w:rsidR="0037015A" w:rsidRPr="00D90EB1" w:rsidRDefault="0037015A" w:rsidP="008A2542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A8AABF2" w14:textId="77777777" w:rsidR="0037015A" w:rsidRPr="00D90EB1" w:rsidRDefault="0037015A" w:rsidP="008A2542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4F33DA8" w14:textId="77777777" w:rsidR="0037015A" w:rsidRPr="00D90EB1" w:rsidRDefault="0037015A" w:rsidP="008A2542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5291083B" w14:textId="5639D815" w:rsidR="0037015A" w:rsidRPr="00580D02" w:rsidRDefault="0037015A" w:rsidP="008A2542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103 kW MUSTC-ROCK</w:t>
            </w:r>
          </w:p>
        </w:tc>
        <w:tc>
          <w:tcPr>
            <w:tcW w:w="560" w:type="pct"/>
            <w:vAlign w:val="center"/>
          </w:tcPr>
          <w:p w14:paraId="20F5B419" w14:textId="3CFC0391" w:rsidR="0037015A" w:rsidRPr="00D90EB1" w:rsidRDefault="0037015A" w:rsidP="008A2542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0D0AF5CE" w14:textId="2B21AAC4" w:rsidR="0037015A" w:rsidRPr="00D90EB1" w:rsidRDefault="0037015A" w:rsidP="008A2542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884A7B0" w14:textId="77777777" w:rsidR="0037015A" w:rsidRPr="00D90EB1" w:rsidRDefault="0037015A" w:rsidP="008A2542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78D36BA8" w14:textId="77777777" w:rsidTr="00AF7F90">
        <w:trPr>
          <w:cantSplit/>
          <w:trHeight w:val="20"/>
        </w:trPr>
        <w:tc>
          <w:tcPr>
            <w:tcW w:w="182" w:type="pct"/>
            <w:vMerge w:val="restart"/>
            <w:vAlign w:val="center"/>
          </w:tcPr>
          <w:p w14:paraId="063BF1CF" w14:textId="45B91B69" w:rsidR="0037015A" w:rsidRPr="00D90EB1" w:rsidRDefault="004004B3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635" w:type="pct"/>
            <w:vMerge w:val="restart"/>
            <w:vAlign w:val="center"/>
          </w:tcPr>
          <w:p w14:paraId="6B023E9B" w14:textId="77777777" w:rsidR="004004B3" w:rsidRPr="00D90EB1" w:rsidRDefault="004004B3" w:rsidP="004004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 xml:space="preserve">Ubezpieczenie odpowiedzialności cywilnej w związku z posiadaniem i użytkowaniem jednostek pływających </w:t>
            </w:r>
          </w:p>
          <w:p w14:paraId="5028BBCA" w14:textId="77777777" w:rsidR="004004B3" w:rsidRPr="00D90EB1" w:rsidRDefault="004004B3" w:rsidP="004004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(OC armatora)</w:t>
            </w:r>
          </w:p>
          <w:p w14:paraId="6E5B383D" w14:textId="788493F5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 w:val="restart"/>
            <w:vAlign w:val="center"/>
          </w:tcPr>
          <w:p w14:paraId="3C896F07" w14:textId="52EE95F0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Okres I</w:t>
            </w:r>
            <w:r w:rsidR="00C37FB3">
              <w:rPr>
                <w:rFonts w:asciiTheme="minorHAnsi" w:hAnsiTheme="minorHAnsi" w:cstheme="minorHAnsi"/>
                <w:b/>
                <w:sz w:val="14"/>
                <w:szCs w:val="14"/>
              </w:rPr>
              <w:t>I</w:t>
            </w:r>
          </w:p>
        </w:tc>
        <w:tc>
          <w:tcPr>
            <w:tcW w:w="564" w:type="pct"/>
            <w:vMerge w:val="restart"/>
            <w:vAlign w:val="center"/>
          </w:tcPr>
          <w:p w14:paraId="7F75248C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Okresy ubezpieczenia zgodnie z Załącznikiem nr 6 do SWZ.</w:t>
            </w:r>
          </w:p>
        </w:tc>
        <w:tc>
          <w:tcPr>
            <w:tcW w:w="564" w:type="pct"/>
            <w:vMerge w:val="restart"/>
            <w:vAlign w:val="center"/>
          </w:tcPr>
          <w:p w14:paraId="4C081A3A" w14:textId="77777777" w:rsidR="0037015A" w:rsidRPr="00D90EB1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 xml:space="preserve">Sumy ubezpieczenia zgodnie z Załącznikiem </w:t>
            </w:r>
            <w:r w:rsidRPr="00D90EB1">
              <w:rPr>
                <w:rFonts w:asciiTheme="minorHAnsi" w:hAnsiTheme="minorHAnsi" w:cstheme="minorHAnsi"/>
                <w:sz w:val="14"/>
                <w:szCs w:val="14"/>
              </w:rPr>
              <w:br/>
              <w:t>nr 6 do SWZ.</w:t>
            </w:r>
          </w:p>
        </w:tc>
        <w:tc>
          <w:tcPr>
            <w:tcW w:w="1272" w:type="pct"/>
            <w:vAlign w:val="center"/>
          </w:tcPr>
          <w:p w14:paraId="6DE2F736" w14:textId="77777777" w:rsidR="0037015A" w:rsidRPr="00580D02" w:rsidRDefault="0037015A" w:rsidP="00AF7F90">
            <w:pPr>
              <w:pStyle w:val="Tekstpodstawowywcit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eastAsia="Times New Roman" w:hAnsiTheme="minorHAnsi" w:cstheme="minorHAnsi"/>
                <w:szCs w:val="20"/>
                <w:lang w:eastAsia="pl-PL"/>
              </w:rPr>
              <w:t>Łódź motorowa, robocza MUSTC-MOB wraz z wyposażeniem  oraz silnikiem  Yamaha Moc 50 KM ZMY 0012</w:t>
            </w:r>
          </w:p>
        </w:tc>
        <w:tc>
          <w:tcPr>
            <w:tcW w:w="560" w:type="pct"/>
            <w:vAlign w:val="center"/>
          </w:tcPr>
          <w:p w14:paraId="3732D225" w14:textId="77777777" w:rsidR="0037015A" w:rsidRPr="00D90EB1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33B4B547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 w:val="restart"/>
            <w:vAlign w:val="center"/>
          </w:tcPr>
          <w:p w14:paraId="369B247C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………….zł</w:t>
            </w:r>
          </w:p>
        </w:tc>
      </w:tr>
      <w:tr w:rsidR="0037015A" w:rsidRPr="00D90EB1" w14:paraId="068F1585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61D5F83A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68A0ADFF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740032C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DC6B2A2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ABFD03B" w14:textId="77777777" w:rsidR="0037015A" w:rsidRPr="00D90EB1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BA4707B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motorowa, robocza MUSTC-OPEN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br/>
              <w:t>z silnikiem PUCK-29 (moc 21,3 kW) - szalupa 44 -osobowa na żurawiku</w:t>
            </w:r>
          </w:p>
        </w:tc>
        <w:tc>
          <w:tcPr>
            <w:tcW w:w="560" w:type="pct"/>
            <w:vAlign w:val="center"/>
          </w:tcPr>
          <w:p w14:paraId="5E7BDAB3" w14:textId="77777777" w:rsidR="0037015A" w:rsidRPr="00D90EB1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5081F1D3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2426FB9A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518C2AC2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3A39493D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42BB6C4C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2B366FDC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26E1300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3DBDD2A" w14:textId="77777777" w:rsidR="0037015A" w:rsidRPr="00D90EB1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4C058E5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Jednostka szkolno-badawcza o nazwie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"HYDROGRAF XXI"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wraz z wyposażeniem (w tym sprzętem badawczym) oraz silnikiem)</w:t>
            </w:r>
          </w:p>
        </w:tc>
        <w:tc>
          <w:tcPr>
            <w:tcW w:w="560" w:type="pct"/>
            <w:vAlign w:val="center"/>
          </w:tcPr>
          <w:p w14:paraId="321F0B5B" w14:textId="77777777" w:rsidR="0037015A" w:rsidRPr="00D90EB1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6C036471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93140B4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4EE82EBF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09512780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096516DF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62B136D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D94E8BB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4B12740" w14:textId="77777777" w:rsidR="0037015A" w:rsidRPr="00D90EB1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6B3B8981" w14:textId="77777777" w:rsidR="0037015A" w:rsidRPr="00580D02" w:rsidRDefault="0037015A" w:rsidP="00AF7F90">
            <w:pPr>
              <w:pStyle w:val="Tekstpodstawowywcit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hAnsiTheme="minorHAnsi" w:cstheme="minorHAnsi"/>
              </w:rPr>
              <w:t>Łódź szkoleniowa wraz z wyposażeniem oraz silnikiem (silnik Yamaha (moc 70 KM) CARINA-AM</w:t>
            </w:r>
          </w:p>
        </w:tc>
        <w:tc>
          <w:tcPr>
            <w:tcW w:w="560" w:type="pct"/>
            <w:vAlign w:val="center"/>
          </w:tcPr>
          <w:p w14:paraId="66171019" w14:textId="77777777" w:rsidR="0037015A" w:rsidRPr="00D90EB1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1DD18133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9564D82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3B461E3E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3C5629E8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0927EEC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1F1C152E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3653957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D5577DA" w14:textId="77777777" w:rsidR="0037015A" w:rsidRPr="00D90EB1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2E3B758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Łódź motorowa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„</w:t>
            </w:r>
            <w:proofErr w:type="spellStart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Vena</w:t>
            </w:r>
            <w:proofErr w:type="spellEnd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”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wraz z wyposażeniem oraz silnikiem (TOHATSU M30 EPL)</w:t>
            </w:r>
          </w:p>
        </w:tc>
        <w:tc>
          <w:tcPr>
            <w:tcW w:w="560" w:type="pct"/>
            <w:vAlign w:val="center"/>
          </w:tcPr>
          <w:p w14:paraId="34FD79F2" w14:textId="77777777" w:rsidR="0037015A" w:rsidRPr="00D90EB1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7B3BFD9F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77DAC41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6EEC429D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0C030831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6B5E0735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11475A11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9570188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9E2C9ED" w14:textId="77777777" w:rsidR="0037015A" w:rsidRPr="00D90EB1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C6944F8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5D879697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POL-170</w:t>
            </w:r>
          </w:p>
        </w:tc>
        <w:tc>
          <w:tcPr>
            <w:tcW w:w="560" w:type="pct"/>
            <w:vAlign w:val="center"/>
          </w:tcPr>
          <w:p w14:paraId="35A8F70C" w14:textId="77777777" w:rsidR="0037015A" w:rsidRPr="00D90EB1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2E1A592F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3DC210A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5CDFF130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78C473E6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39F29EE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2C184E2D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B7BEF76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C9E56EA" w14:textId="77777777" w:rsidR="0037015A" w:rsidRPr="00D90EB1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017908B5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POL-245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1B4FB5FD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"Jej Magnificencja"</w:t>
            </w:r>
          </w:p>
        </w:tc>
        <w:tc>
          <w:tcPr>
            <w:tcW w:w="560" w:type="pct"/>
            <w:vAlign w:val="center"/>
          </w:tcPr>
          <w:p w14:paraId="5C056128" w14:textId="77777777" w:rsidR="0037015A" w:rsidRPr="00D90EB1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556D345A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97E49BE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4C86AB54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16349F3F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BCE016F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2919FF74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569CFFE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75D2EB9" w14:textId="77777777" w:rsidR="0037015A" w:rsidRPr="00D90EB1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3CD634D1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  <w:lang w:eastAsia="pl-PL"/>
              </w:rPr>
            </w:pPr>
            <w:r w:rsidRPr="00580D02">
              <w:rPr>
                <w:rFonts w:asciiTheme="minorHAnsi" w:eastAsia="Times New Roman" w:hAnsiTheme="minorHAnsi" w:cstheme="minorHAnsi"/>
                <w:sz w:val="14"/>
                <w:szCs w:val="20"/>
                <w:lang w:eastAsia="pl-PL"/>
              </w:rPr>
              <w:t>Łódź motorowa, robocza MUSTC-FAST1 z silnikiem spalinowym zaburtowym TOHATSU MFS75A ETL</w:t>
            </w:r>
          </w:p>
        </w:tc>
        <w:tc>
          <w:tcPr>
            <w:tcW w:w="560" w:type="pct"/>
            <w:vAlign w:val="center"/>
          </w:tcPr>
          <w:p w14:paraId="00B505F4" w14:textId="77777777" w:rsidR="0037015A" w:rsidRPr="00D90EB1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3BB214D1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9D57217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56701174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6567A096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38889FC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8226D2D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BC32F04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9EF73DD" w14:textId="77777777" w:rsidR="0037015A" w:rsidRPr="00D90EB1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623C9CBB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motorowa, robocza  MUSTC-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</w:rPr>
              <w:t>FREEz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</w:rPr>
              <w:t xml:space="preserve"> silnikiem 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</w:rPr>
              <w:t>Bukhd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</w:rPr>
              <w:t xml:space="preserve"> DV29 RME FFB-1     </w:t>
            </w:r>
          </w:p>
        </w:tc>
        <w:tc>
          <w:tcPr>
            <w:tcW w:w="560" w:type="pct"/>
            <w:vAlign w:val="center"/>
          </w:tcPr>
          <w:p w14:paraId="4A559BA8" w14:textId="77777777" w:rsidR="0037015A" w:rsidRPr="00D90EB1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5141612F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43A2A28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122FE913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245A6F93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3C772B7A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2CBAF54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B11F259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A8B0917" w14:textId="77777777" w:rsidR="0037015A" w:rsidRPr="00D90EB1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62E87924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motorowa, robocza MUSTC-RESQ1</w:t>
            </w:r>
          </w:p>
        </w:tc>
        <w:tc>
          <w:tcPr>
            <w:tcW w:w="560" w:type="pct"/>
            <w:vAlign w:val="center"/>
          </w:tcPr>
          <w:p w14:paraId="0B7C465A" w14:textId="77777777" w:rsidR="0037015A" w:rsidRPr="00D90EB1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39A3B03B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7AC907D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D90EB1" w14:paraId="084D62E1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530D3353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3C76E48C" w14:textId="77777777" w:rsidR="0037015A" w:rsidRPr="00D90EB1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82AB031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8B61FC4" w14:textId="77777777" w:rsidR="0037015A" w:rsidRPr="00D90EB1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DED857B" w14:textId="77777777" w:rsidR="0037015A" w:rsidRPr="00D90EB1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bottom w:val="single" w:sz="4" w:space="0" w:color="auto"/>
              <w:right w:val="single" w:sz="4" w:space="0" w:color="00000A"/>
            </w:tcBorders>
            <w:vAlign w:val="center"/>
          </w:tcPr>
          <w:p w14:paraId="7C26B35F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73BC2EBB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 - 658</w:t>
            </w:r>
          </w:p>
        </w:tc>
        <w:tc>
          <w:tcPr>
            <w:tcW w:w="560" w:type="pct"/>
            <w:vAlign w:val="center"/>
          </w:tcPr>
          <w:p w14:paraId="1559B971" w14:textId="77777777" w:rsidR="0037015A" w:rsidRPr="00D90EB1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2E2BE11E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4681729" w14:textId="77777777" w:rsidR="0037015A" w:rsidRPr="00D90EB1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2FA3A061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1BD70332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2A24425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61D1502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4BBD833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561FAA4" w14:textId="77777777" w:rsidR="0037015A" w:rsidRPr="00580D02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right w:val="single" w:sz="4" w:space="0" w:color="00000A"/>
            </w:tcBorders>
            <w:vAlign w:val="center"/>
          </w:tcPr>
          <w:p w14:paraId="6AD91E72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2671F673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 - 659</w:t>
            </w:r>
          </w:p>
        </w:tc>
        <w:tc>
          <w:tcPr>
            <w:tcW w:w="560" w:type="pct"/>
            <w:vAlign w:val="center"/>
          </w:tcPr>
          <w:p w14:paraId="7D085724" w14:textId="77777777" w:rsidR="0037015A" w:rsidRPr="00580D02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4403F737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72FCBA0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E6B1A9C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334C6841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548563D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132126B9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9D74266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21B2FED" w14:textId="77777777" w:rsidR="0037015A" w:rsidRPr="00580D02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A6E16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robocza PM KARTOGRAF z silnikiem zaburtowym 60 KM</w:t>
            </w:r>
          </w:p>
        </w:tc>
        <w:tc>
          <w:tcPr>
            <w:tcW w:w="560" w:type="pct"/>
            <w:vAlign w:val="center"/>
          </w:tcPr>
          <w:p w14:paraId="432E3DC6" w14:textId="77777777" w:rsidR="0037015A" w:rsidRPr="00580D02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6004B177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2F190895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E1943F0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1DE8D4C0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083689D1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2F51D604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18C2F0B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9F59FCD" w14:textId="77777777" w:rsidR="0037015A" w:rsidRPr="00580D02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0370A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robocza PM SKRYBA z silnikiem zaburtowym 60 KM</w:t>
            </w:r>
          </w:p>
        </w:tc>
        <w:tc>
          <w:tcPr>
            <w:tcW w:w="560" w:type="pct"/>
            <w:vAlign w:val="center"/>
          </w:tcPr>
          <w:p w14:paraId="564C63FB" w14:textId="77777777" w:rsidR="0037015A" w:rsidRPr="00580D02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4BA47CDC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056D440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99BD542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4A5019DE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DFD2D0A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4B5DF33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040B06D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CBCF3AE" w14:textId="77777777" w:rsidR="0037015A" w:rsidRPr="00580D02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07DD28E4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Katamaran ALUTEC C8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"Akustyka"</w:t>
            </w:r>
          </w:p>
        </w:tc>
        <w:tc>
          <w:tcPr>
            <w:tcW w:w="560" w:type="pct"/>
            <w:vAlign w:val="center"/>
          </w:tcPr>
          <w:p w14:paraId="4A766A0D" w14:textId="77777777" w:rsidR="0037015A" w:rsidRPr="00580D02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3BCF498B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1A4524A7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0EA324D1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1A5146D4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3B17048A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D15ED95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D4869F5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E15CD85" w14:textId="77777777" w:rsidR="0037015A" w:rsidRPr="00580D02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557A4846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Skuter Ratowniczy KAWASAKI - CHO Jet 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Ski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1 - Moc silnika 112 kW</w:t>
            </w:r>
          </w:p>
        </w:tc>
        <w:tc>
          <w:tcPr>
            <w:tcW w:w="560" w:type="pct"/>
            <w:vAlign w:val="center"/>
          </w:tcPr>
          <w:p w14:paraId="4F338111" w14:textId="77777777" w:rsidR="0037015A" w:rsidRPr="00580D02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05EB48A3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2E4E586D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11973ED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23C829E3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0FBB9A3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40D89B0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6681F38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38291F8" w14:textId="77777777" w:rsidR="0037015A" w:rsidRPr="00580D02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3269CDB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 z silnikiem 66,2 kW MUSTC-FAST-2</w:t>
            </w:r>
          </w:p>
        </w:tc>
        <w:tc>
          <w:tcPr>
            <w:tcW w:w="560" w:type="pct"/>
            <w:vAlign w:val="center"/>
          </w:tcPr>
          <w:p w14:paraId="4B5C3528" w14:textId="77777777" w:rsidR="0037015A" w:rsidRPr="00580D02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2B7010D4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54271EE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D674674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28813B58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00CE5632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6CD6AA0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18020EB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B7B9D77" w14:textId="77777777" w:rsidR="0037015A" w:rsidRPr="00580D02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5054C85E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118 kW MUSTC-FAST-3</w:t>
            </w:r>
          </w:p>
        </w:tc>
        <w:tc>
          <w:tcPr>
            <w:tcW w:w="560" w:type="pct"/>
            <w:vAlign w:val="center"/>
          </w:tcPr>
          <w:p w14:paraId="5F979031" w14:textId="77777777" w:rsidR="0037015A" w:rsidRPr="00580D02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5483A408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938A6E3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44B29DA4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2E06B0E0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1BC4808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F243FC3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CAEE20C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C22C7C5" w14:textId="77777777" w:rsidR="0037015A" w:rsidRPr="00580D02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D568924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20,6 kW MUSTC-LIFE</w:t>
            </w:r>
          </w:p>
        </w:tc>
        <w:tc>
          <w:tcPr>
            <w:tcW w:w="560" w:type="pct"/>
            <w:vAlign w:val="center"/>
          </w:tcPr>
          <w:p w14:paraId="6BD7E2DF" w14:textId="77777777" w:rsidR="0037015A" w:rsidRPr="00580D02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54277913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95CB5AF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7015A" w:rsidRPr="00580D02" w14:paraId="168F74C3" w14:textId="77777777" w:rsidTr="00AF7F90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135676B8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7153806" w14:textId="77777777" w:rsidR="0037015A" w:rsidRPr="00580D02" w:rsidRDefault="0037015A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4132D74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EC36493" w14:textId="77777777" w:rsidR="0037015A" w:rsidRPr="00580D02" w:rsidRDefault="0037015A" w:rsidP="00AF7F90">
            <w:pPr>
              <w:tabs>
                <w:tab w:val="num" w:pos="1440"/>
              </w:tabs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8F64666" w14:textId="77777777" w:rsidR="0037015A" w:rsidRPr="00580D02" w:rsidRDefault="0037015A" w:rsidP="00AF7F90">
            <w:pPr>
              <w:spacing w:after="0" w:line="360" w:lineRule="auto"/>
              <w:ind w:left="-4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AF79F94" w14:textId="77777777" w:rsidR="0037015A" w:rsidRPr="00580D02" w:rsidRDefault="0037015A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103 kW MUSTC-ROCK</w:t>
            </w:r>
          </w:p>
        </w:tc>
        <w:tc>
          <w:tcPr>
            <w:tcW w:w="560" w:type="pct"/>
            <w:vAlign w:val="center"/>
          </w:tcPr>
          <w:p w14:paraId="08B1D985" w14:textId="77777777" w:rsidR="0037015A" w:rsidRPr="00580D02" w:rsidRDefault="0037015A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29F27465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5681F8E" w14:textId="77777777" w:rsidR="0037015A" w:rsidRPr="00580D02" w:rsidRDefault="0037015A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7008373C" w14:textId="77777777" w:rsidR="0037015A" w:rsidRPr="00580D02" w:rsidRDefault="0037015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"/>
        <w:gridCol w:w="1277"/>
        <w:gridCol w:w="567"/>
        <w:gridCol w:w="1134"/>
        <w:gridCol w:w="1134"/>
        <w:gridCol w:w="2558"/>
        <w:gridCol w:w="1126"/>
        <w:gridCol w:w="1001"/>
        <w:gridCol w:w="891"/>
      </w:tblGrid>
      <w:tr w:rsidR="00580D02" w:rsidRPr="00580D02" w14:paraId="0CEC2DD5" w14:textId="77777777" w:rsidTr="00C37FB3">
        <w:trPr>
          <w:cantSplit/>
          <w:trHeight w:val="20"/>
        </w:trPr>
        <w:tc>
          <w:tcPr>
            <w:tcW w:w="182" w:type="pct"/>
            <w:vMerge w:val="restart"/>
            <w:vAlign w:val="center"/>
          </w:tcPr>
          <w:p w14:paraId="405FFFE8" w14:textId="3D909963" w:rsidR="00C37FB3" w:rsidRPr="00580D02" w:rsidRDefault="004004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635" w:type="pct"/>
            <w:vMerge w:val="restart"/>
            <w:vAlign w:val="center"/>
          </w:tcPr>
          <w:p w14:paraId="3DE93ECC" w14:textId="56274513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Ubezpieczenie jednostek pływających (w tym wyposażenia, osprzętu) od ryzyka uszkodzenia, zniszczenia i utraty – (casco) - (w tym między innymi kradzieży z włamaniem oraz kradzieży zwykłej elementów- wyposażenia jednostek pływających)</w:t>
            </w:r>
          </w:p>
        </w:tc>
        <w:tc>
          <w:tcPr>
            <w:tcW w:w="282" w:type="pct"/>
            <w:vMerge w:val="restart"/>
            <w:vAlign w:val="center"/>
          </w:tcPr>
          <w:p w14:paraId="381AF7F2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sz w:val="14"/>
                <w:szCs w:val="14"/>
              </w:rPr>
              <w:t>Okres I</w:t>
            </w:r>
          </w:p>
        </w:tc>
        <w:tc>
          <w:tcPr>
            <w:tcW w:w="564" w:type="pct"/>
            <w:vMerge w:val="restart"/>
            <w:vAlign w:val="center"/>
          </w:tcPr>
          <w:p w14:paraId="7DA6BE9A" w14:textId="1F2C8E89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Okresy ubezpieczenia zgodnie z Załącznikiem          nr 6 do SWZ.</w:t>
            </w:r>
          </w:p>
        </w:tc>
        <w:tc>
          <w:tcPr>
            <w:tcW w:w="564" w:type="pct"/>
            <w:vMerge w:val="restart"/>
            <w:vAlign w:val="center"/>
          </w:tcPr>
          <w:p w14:paraId="00EB02ED" w14:textId="52AA2C7F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Sumy ubezpieczenia poszczególnych przedmiotów ubezpieczenia zgodnie z Załącznikiem 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br/>
              <w:t>nr 6 do SWZ.</w:t>
            </w:r>
          </w:p>
        </w:tc>
        <w:tc>
          <w:tcPr>
            <w:tcW w:w="1272" w:type="pct"/>
            <w:vAlign w:val="center"/>
          </w:tcPr>
          <w:p w14:paraId="52DBDDA4" w14:textId="5185D245" w:rsidR="00C37FB3" w:rsidRPr="00580D02" w:rsidRDefault="00C37FB3" w:rsidP="00C37FB3">
            <w:pPr>
              <w:pStyle w:val="Tekstpodstawowywcit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eastAsia="Times New Roman" w:hAnsiTheme="minorHAnsi" w:cstheme="minorHAnsi"/>
                <w:szCs w:val="20"/>
                <w:lang w:eastAsia="pl-PL"/>
              </w:rPr>
              <w:t>Łódź motorowa, robocza MUSTC-MOB wraz z wyposażeniem  oraz silnikiem  Yamaha Moc 50 KM ZMY 0012</w:t>
            </w:r>
          </w:p>
        </w:tc>
        <w:tc>
          <w:tcPr>
            <w:tcW w:w="560" w:type="pct"/>
            <w:vAlign w:val="center"/>
          </w:tcPr>
          <w:p w14:paraId="57D2C87A" w14:textId="5FAFA9C3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4C61C4D7" w14:textId="22A07F4B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 w:val="restart"/>
            <w:vAlign w:val="center"/>
          </w:tcPr>
          <w:p w14:paraId="5DC941BF" w14:textId="13325A2C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………..….zł</w:t>
            </w:r>
          </w:p>
        </w:tc>
      </w:tr>
      <w:tr w:rsidR="00580D02" w:rsidRPr="00580D02" w14:paraId="1576659B" w14:textId="77777777" w:rsidTr="00C37FB3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5BA6F801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F851DF9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20DBAA9B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62CCB49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F7F743B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79AC48F" w14:textId="748E34D6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motorowa, robocza MUSTC-OPEN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br/>
              <w:t>z silnikiem PUCK-29 (moc 21,3 kW) - szalupa 44 -osobowa na żurawiku</w:t>
            </w:r>
          </w:p>
        </w:tc>
        <w:tc>
          <w:tcPr>
            <w:tcW w:w="560" w:type="pct"/>
            <w:vAlign w:val="center"/>
          </w:tcPr>
          <w:p w14:paraId="0773ACF2" w14:textId="73051CEB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7BBE714A" w14:textId="1CE46BB3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40D189F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2F6A3BD1" w14:textId="77777777" w:rsidTr="00C37FB3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7A24969D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68B304C9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6CB87AF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921174C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5878677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B3E647C" w14:textId="011DD05B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Jednostka szkolno-badawcza o nazwie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"HYDROGRAF XXI"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wraz z wyposażeniem (w tym sprzętem badawczym) oraz silnikiem)</w:t>
            </w:r>
          </w:p>
        </w:tc>
        <w:tc>
          <w:tcPr>
            <w:tcW w:w="560" w:type="pct"/>
            <w:vAlign w:val="center"/>
          </w:tcPr>
          <w:p w14:paraId="23A1E069" w14:textId="6C36038D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142ADD43" w14:textId="1B86F9A8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B7700E5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5349588D" w14:textId="77777777" w:rsidTr="00C37FB3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1985869D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3289E5AA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F3C802C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F0E1AE1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B2A3687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D7ABE91" w14:textId="2380906A" w:rsidR="00C37FB3" w:rsidRPr="00580D02" w:rsidRDefault="00C37FB3" w:rsidP="00C37FB3">
            <w:pPr>
              <w:pStyle w:val="Tekstpodstawowywcit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hAnsiTheme="minorHAnsi" w:cstheme="minorHAnsi"/>
              </w:rPr>
              <w:t>Łódź szkoleniowa wraz z wyposażeniem oraz silnikiem (silnik Yamaha (moc 70 KM) CARINA-AM</w:t>
            </w:r>
          </w:p>
        </w:tc>
        <w:tc>
          <w:tcPr>
            <w:tcW w:w="560" w:type="pct"/>
            <w:vAlign w:val="center"/>
          </w:tcPr>
          <w:p w14:paraId="68EDC599" w14:textId="6FCDE55E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04C2616B" w14:textId="1D3A2D1A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01FE963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2DF4428B" w14:textId="77777777" w:rsidTr="00C37FB3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3FD6EE0B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3376E726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38E7DC2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C7B7D54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883D11C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3FA17F5" w14:textId="628ABB6D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Łódź motorowa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„</w:t>
            </w:r>
            <w:proofErr w:type="spellStart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Vena</w:t>
            </w:r>
            <w:proofErr w:type="spellEnd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”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wraz z wyposażeniem oraz silnikiem (TOHATSU M30 EPL)</w:t>
            </w:r>
          </w:p>
        </w:tc>
        <w:tc>
          <w:tcPr>
            <w:tcW w:w="560" w:type="pct"/>
            <w:vAlign w:val="center"/>
          </w:tcPr>
          <w:p w14:paraId="4C75E45A" w14:textId="1D1A38EB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61C61C12" w14:textId="168CC181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82FD468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42ADE907" w14:textId="77777777" w:rsidTr="00C37FB3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0EA9A125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C97C955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61380E6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544A1D1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500937D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57F5695C" w14:textId="77777777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2226DD9B" w14:textId="7CD7C7A8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POL-170</w:t>
            </w:r>
          </w:p>
        </w:tc>
        <w:tc>
          <w:tcPr>
            <w:tcW w:w="560" w:type="pct"/>
            <w:vAlign w:val="center"/>
          </w:tcPr>
          <w:p w14:paraId="481049D1" w14:textId="70E3F180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33ECADD8" w14:textId="777ABB2B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19D605EC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CFEF89F" w14:textId="77777777" w:rsidTr="00C37FB3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24D19786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7AEAB53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22EF591C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33A455D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D83D17B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49C4E54" w14:textId="77777777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POL-245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45084D93" w14:textId="3B75D7AA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"Jej Magnificencja"</w:t>
            </w:r>
          </w:p>
        </w:tc>
        <w:tc>
          <w:tcPr>
            <w:tcW w:w="560" w:type="pct"/>
            <w:vAlign w:val="center"/>
          </w:tcPr>
          <w:p w14:paraId="6A94DDD6" w14:textId="3F2D0611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6C0F47FC" w14:textId="0A4C323B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2149884F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283489C6" w14:textId="77777777" w:rsidTr="00C37FB3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7C94AEE5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6F067DCD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7150FFD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E135A1E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774F862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D698605" w14:textId="4C7DBAD0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  <w:lang w:eastAsia="pl-PL"/>
              </w:rPr>
            </w:pPr>
            <w:r w:rsidRPr="00580D02">
              <w:rPr>
                <w:rFonts w:asciiTheme="minorHAnsi" w:eastAsia="Times New Roman" w:hAnsiTheme="minorHAnsi" w:cstheme="minorHAnsi"/>
                <w:sz w:val="14"/>
                <w:szCs w:val="20"/>
                <w:lang w:eastAsia="pl-PL"/>
              </w:rPr>
              <w:t>Łódź motorowa, robocza MUSTC-FAST1 z silnikiem spalinowym zaburtowym TOHATSU MFS75A ETL</w:t>
            </w:r>
          </w:p>
        </w:tc>
        <w:tc>
          <w:tcPr>
            <w:tcW w:w="560" w:type="pct"/>
            <w:vAlign w:val="center"/>
          </w:tcPr>
          <w:p w14:paraId="74472D0E" w14:textId="28EFA6F4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6998579D" w14:textId="3D975794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146600AC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57329E73" w14:textId="77777777" w:rsidTr="00C37FB3">
        <w:trPr>
          <w:cantSplit/>
          <w:trHeight w:val="20"/>
        </w:trPr>
        <w:tc>
          <w:tcPr>
            <w:tcW w:w="182" w:type="pct"/>
            <w:vMerge/>
            <w:vAlign w:val="center"/>
          </w:tcPr>
          <w:p w14:paraId="029628C1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5A633F4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423E830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08F7465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A71234E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51642E4B" w14:textId="2BEFCF38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motorowa, robocza  MUSTC-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</w:rPr>
              <w:t>FREEz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</w:rPr>
              <w:t xml:space="preserve"> silnikiem 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</w:rPr>
              <w:t>Bukhd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</w:rPr>
              <w:t xml:space="preserve"> DV29 RME FFB-1     </w:t>
            </w:r>
          </w:p>
        </w:tc>
        <w:tc>
          <w:tcPr>
            <w:tcW w:w="560" w:type="pct"/>
            <w:vAlign w:val="center"/>
          </w:tcPr>
          <w:p w14:paraId="0B50CD9D" w14:textId="159A640F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35ECB5C2" w14:textId="3717F271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505B662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0760829A" w14:textId="77777777" w:rsidTr="00C37FB3">
        <w:trPr>
          <w:cantSplit/>
          <w:trHeight w:val="331"/>
        </w:trPr>
        <w:tc>
          <w:tcPr>
            <w:tcW w:w="182" w:type="pct"/>
            <w:vMerge/>
            <w:vAlign w:val="center"/>
          </w:tcPr>
          <w:p w14:paraId="4BF57B3E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385CEB8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5F583079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54884AC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A1697D8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FCC1FBF" w14:textId="5BD1C166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motorowa, robocza MUSTC-RESQ1</w:t>
            </w:r>
          </w:p>
        </w:tc>
        <w:tc>
          <w:tcPr>
            <w:tcW w:w="560" w:type="pct"/>
            <w:vAlign w:val="center"/>
          </w:tcPr>
          <w:p w14:paraId="44EAB9E7" w14:textId="1589AFE1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7BEAB2BF" w14:textId="034EA58C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5D855CD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3B037155" w14:textId="77777777" w:rsidTr="00C37FB3">
        <w:trPr>
          <w:cantSplit/>
          <w:trHeight w:val="210"/>
        </w:trPr>
        <w:tc>
          <w:tcPr>
            <w:tcW w:w="182" w:type="pct"/>
            <w:vMerge/>
            <w:vAlign w:val="center"/>
          </w:tcPr>
          <w:p w14:paraId="340DE6AF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45784B8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C8B42B5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58B1EFB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5303529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bottom w:val="single" w:sz="4" w:space="0" w:color="auto"/>
              <w:right w:val="single" w:sz="4" w:space="0" w:color="00000A"/>
            </w:tcBorders>
            <w:vAlign w:val="center"/>
          </w:tcPr>
          <w:p w14:paraId="39E2B61B" w14:textId="77777777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657445A7" w14:textId="497106F2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 - 658</w:t>
            </w:r>
          </w:p>
        </w:tc>
        <w:tc>
          <w:tcPr>
            <w:tcW w:w="560" w:type="pct"/>
            <w:vAlign w:val="center"/>
          </w:tcPr>
          <w:p w14:paraId="38A0F6C1" w14:textId="5A362B66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122710D9" w14:textId="09751776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FBE1A49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5518547" w14:textId="77777777" w:rsidTr="00C37FB3">
        <w:trPr>
          <w:cantSplit/>
          <w:trHeight w:val="210"/>
        </w:trPr>
        <w:tc>
          <w:tcPr>
            <w:tcW w:w="182" w:type="pct"/>
            <w:vMerge/>
            <w:vAlign w:val="center"/>
          </w:tcPr>
          <w:p w14:paraId="55237A2F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4D133ABC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5C11A15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C128507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D861883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right w:val="single" w:sz="4" w:space="0" w:color="00000A"/>
            </w:tcBorders>
            <w:vAlign w:val="center"/>
          </w:tcPr>
          <w:p w14:paraId="7FA52A1F" w14:textId="77777777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5C67318E" w14:textId="7E4DD6AD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 - 659</w:t>
            </w:r>
          </w:p>
        </w:tc>
        <w:tc>
          <w:tcPr>
            <w:tcW w:w="560" w:type="pct"/>
            <w:vAlign w:val="center"/>
          </w:tcPr>
          <w:p w14:paraId="7DE4F7DD" w14:textId="0C115CBF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5405CCF9" w14:textId="0D456F4B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D9557AD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08E5E57B" w14:textId="77777777" w:rsidTr="00C37FB3">
        <w:trPr>
          <w:cantSplit/>
          <w:trHeight w:val="210"/>
        </w:trPr>
        <w:tc>
          <w:tcPr>
            <w:tcW w:w="182" w:type="pct"/>
            <w:vMerge/>
            <w:vAlign w:val="center"/>
          </w:tcPr>
          <w:p w14:paraId="5647FB93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28B077A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AAA9B53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E15AE59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0CE5516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31525" w14:textId="7F314A8A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robocza PM KARTOGRAF z silnikiem zaburtowym 60 KM</w:t>
            </w:r>
          </w:p>
        </w:tc>
        <w:tc>
          <w:tcPr>
            <w:tcW w:w="560" w:type="pct"/>
            <w:vAlign w:val="center"/>
          </w:tcPr>
          <w:p w14:paraId="296EF280" w14:textId="6E9018C7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2059EBF9" w14:textId="68CCD479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4BE7045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0198B5F7" w14:textId="77777777" w:rsidTr="00C37FB3">
        <w:trPr>
          <w:cantSplit/>
          <w:trHeight w:val="390"/>
        </w:trPr>
        <w:tc>
          <w:tcPr>
            <w:tcW w:w="182" w:type="pct"/>
            <w:vMerge/>
            <w:vAlign w:val="center"/>
          </w:tcPr>
          <w:p w14:paraId="7EE5EF4E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61A70BB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F639744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AAEE3AB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260FA66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30EBF" w14:textId="3DB71341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robocza PM SKRYBA z silnikiem zaburtowym 60 KM</w:t>
            </w:r>
          </w:p>
        </w:tc>
        <w:tc>
          <w:tcPr>
            <w:tcW w:w="560" w:type="pct"/>
            <w:vAlign w:val="center"/>
          </w:tcPr>
          <w:p w14:paraId="02097A40" w14:textId="162BE935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40A399F4" w14:textId="2B2F0BBD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F560207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5678E8C9" w14:textId="77777777" w:rsidTr="00C37FB3">
        <w:trPr>
          <w:cantSplit/>
          <w:trHeight w:val="345"/>
        </w:trPr>
        <w:tc>
          <w:tcPr>
            <w:tcW w:w="182" w:type="pct"/>
            <w:vMerge/>
            <w:vAlign w:val="center"/>
          </w:tcPr>
          <w:p w14:paraId="3F5A5A27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08415FD1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F0579A4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0186292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28A3448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6B04A5AA" w14:textId="6B1F1C87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Katamaran ALUTEC C8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"Akustyka"</w:t>
            </w:r>
          </w:p>
        </w:tc>
        <w:tc>
          <w:tcPr>
            <w:tcW w:w="560" w:type="pct"/>
            <w:vAlign w:val="center"/>
          </w:tcPr>
          <w:p w14:paraId="2C546019" w14:textId="5868F739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3BF763F1" w14:textId="4F8FBA86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1CC1EB9F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41A606C1" w14:textId="77777777" w:rsidTr="00C37FB3">
        <w:trPr>
          <w:cantSplit/>
          <w:trHeight w:val="345"/>
        </w:trPr>
        <w:tc>
          <w:tcPr>
            <w:tcW w:w="182" w:type="pct"/>
            <w:vMerge/>
            <w:vAlign w:val="center"/>
          </w:tcPr>
          <w:p w14:paraId="2B1E970D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4F95A444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ACB96AD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F6039C0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994387E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66480706" w14:textId="57F38517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Skuter Ratowniczy KAWASAKI - CHO Jet 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Ski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1 - Moc silnika 112 kW</w:t>
            </w:r>
          </w:p>
        </w:tc>
        <w:tc>
          <w:tcPr>
            <w:tcW w:w="560" w:type="pct"/>
            <w:vAlign w:val="center"/>
          </w:tcPr>
          <w:p w14:paraId="7442556E" w14:textId="3445981A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2FD45E83" w14:textId="6CE8E1A1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13AA3AE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5706C635" w14:textId="77777777" w:rsidTr="00C37FB3">
        <w:trPr>
          <w:cantSplit/>
          <w:trHeight w:val="345"/>
        </w:trPr>
        <w:tc>
          <w:tcPr>
            <w:tcW w:w="182" w:type="pct"/>
            <w:vMerge/>
            <w:vAlign w:val="center"/>
          </w:tcPr>
          <w:p w14:paraId="60D0D0D5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45E871FE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169E55C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690A3DB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5EAF390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18E8294" w14:textId="3D24C291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 z silnikiem 66,2 kW MUSTC-FAST-2</w:t>
            </w:r>
          </w:p>
        </w:tc>
        <w:tc>
          <w:tcPr>
            <w:tcW w:w="560" w:type="pct"/>
            <w:vAlign w:val="center"/>
          </w:tcPr>
          <w:p w14:paraId="73342222" w14:textId="46490FDD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320E5F4C" w14:textId="7BF26D4B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C6AC4A4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BA3A85B" w14:textId="77777777" w:rsidTr="00C37FB3">
        <w:trPr>
          <w:cantSplit/>
          <w:trHeight w:val="345"/>
        </w:trPr>
        <w:tc>
          <w:tcPr>
            <w:tcW w:w="182" w:type="pct"/>
            <w:vMerge/>
            <w:vAlign w:val="center"/>
          </w:tcPr>
          <w:p w14:paraId="2BF0370F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397D1484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E88CC2C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10D5AA6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85B61A7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4BE2B39" w14:textId="1E57D88C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118 kW MUSTC-FAST-3</w:t>
            </w:r>
          </w:p>
        </w:tc>
        <w:tc>
          <w:tcPr>
            <w:tcW w:w="560" w:type="pct"/>
            <w:vAlign w:val="center"/>
          </w:tcPr>
          <w:p w14:paraId="5E8CDE3B" w14:textId="2B1B47E8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5D3663EF" w14:textId="50A248FA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AA4B440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FBA8C6F" w14:textId="77777777" w:rsidTr="00C37FB3">
        <w:trPr>
          <w:cantSplit/>
          <w:trHeight w:val="345"/>
        </w:trPr>
        <w:tc>
          <w:tcPr>
            <w:tcW w:w="182" w:type="pct"/>
            <w:vMerge/>
            <w:vAlign w:val="center"/>
          </w:tcPr>
          <w:p w14:paraId="5231E15C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E9F6EDF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256D42CC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BA84128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0D88C73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E90E76C" w14:textId="7CD67369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20,6 kW MUSTC-LIFE</w:t>
            </w:r>
          </w:p>
        </w:tc>
        <w:tc>
          <w:tcPr>
            <w:tcW w:w="560" w:type="pct"/>
            <w:vAlign w:val="center"/>
          </w:tcPr>
          <w:p w14:paraId="180B1DA9" w14:textId="4A16861E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7D7DA6F2" w14:textId="5D241A38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87A87DA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87DD9EC" w14:textId="77777777" w:rsidTr="00C37FB3">
        <w:trPr>
          <w:cantSplit/>
          <w:trHeight w:val="345"/>
        </w:trPr>
        <w:tc>
          <w:tcPr>
            <w:tcW w:w="182" w:type="pct"/>
            <w:vMerge/>
            <w:vAlign w:val="center"/>
          </w:tcPr>
          <w:p w14:paraId="159E5509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630F0BD" w14:textId="77777777" w:rsidR="00C37FB3" w:rsidRPr="00580D02" w:rsidRDefault="00C37FB3" w:rsidP="00C37FB3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E9084E3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946C69E" w14:textId="77777777" w:rsidR="00C37FB3" w:rsidRPr="00580D02" w:rsidRDefault="00C37FB3" w:rsidP="00C37FB3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B3E602F" w14:textId="77777777" w:rsidR="00C37FB3" w:rsidRPr="00580D02" w:rsidRDefault="00C37FB3" w:rsidP="00C37FB3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32FCBB2C" w14:textId="4D0EB0B5" w:rsidR="00C37FB3" w:rsidRPr="00580D02" w:rsidRDefault="00C37FB3" w:rsidP="00C37FB3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103 kW MUSTC-ROCK</w:t>
            </w:r>
          </w:p>
        </w:tc>
        <w:tc>
          <w:tcPr>
            <w:tcW w:w="560" w:type="pct"/>
            <w:vAlign w:val="center"/>
          </w:tcPr>
          <w:p w14:paraId="24A5677E" w14:textId="479DEBD7" w:rsidR="00C37FB3" w:rsidRPr="00580D02" w:rsidRDefault="00C37FB3" w:rsidP="00C37FB3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788024D0" w14:textId="106D7A04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71129CF" w14:textId="77777777" w:rsidR="00C37FB3" w:rsidRPr="00580D02" w:rsidRDefault="00C37FB3" w:rsidP="00C37FB3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5AC7C8CD" w14:textId="77777777" w:rsidTr="005008D1">
        <w:trPr>
          <w:cantSplit/>
          <w:trHeight w:val="20"/>
        </w:trPr>
        <w:tc>
          <w:tcPr>
            <w:tcW w:w="182" w:type="pct"/>
            <w:vMerge w:val="restart"/>
            <w:tcBorders>
              <w:top w:val="nil"/>
            </w:tcBorders>
            <w:vAlign w:val="center"/>
          </w:tcPr>
          <w:p w14:paraId="79AF5C37" w14:textId="4B55EB2D" w:rsidR="005008D1" w:rsidRPr="00580D02" w:rsidRDefault="004004B3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635" w:type="pct"/>
            <w:vMerge w:val="restart"/>
            <w:tcBorders>
              <w:top w:val="nil"/>
            </w:tcBorders>
            <w:vAlign w:val="center"/>
          </w:tcPr>
          <w:p w14:paraId="5771A78F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 xml:space="preserve">Ubezpieczenie jednostek pływających (w tym wyposażenia, osprzętu) od ryzyka uszkodzenia, zniszczenia i utraty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lastRenderedPageBreak/>
              <w:t>– (casco) - (w tym między innymi kradzieży z włamaniem oraz kradzieży zwykłej elementów- wyposażenia jednostek pływających)</w:t>
            </w:r>
          </w:p>
        </w:tc>
        <w:tc>
          <w:tcPr>
            <w:tcW w:w="282" w:type="pct"/>
            <w:vMerge w:val="restart"/>
            <w:tcBorders>
              <w:top w:val="nil"/>
            </w:tcBorders>
            <w:vAlign w:val="center"/>
          </w:tcPr>
          <w:p w14:paraId="3E360346" w14:textId="3A2BFB62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sz w:val="14"/>
                <w:szCs w:val="14"/>
              </w:rPr>
              <w:lastRenderedPageBreak/>
              <w:t>Okres I</w:t>
            </w:r>
            <w:r w:rsidR="004004B3" w:rsidRPr="00580D02">
              <w:rPr>
                <w:rFonts w:asciiTheme="minorHAnsi" w:hAnsiTheme="minorHAnsi" w:cstheme="minorHAnsi"/>
                <w:b/>
                <w:sz w:val="14"/>
                <w:szCs w:val="14"/>
              </w:rPr>
              <w:t>I</w:t>
            </w:r>
          </w:p>
        </w:tc>
        <w:tc>
          <w:tcPr>
            <w:tcW w:w="564" w:type="pct"/>
            <w:vMerge w:val="restart"/>
            <w:tcBorders>
              <w:top w:val="nil"/>
            </w:tcBorders>
            <w:vAlign w:val="center"/>
          </w:tcPr>
          <w:p w14:paraId="3928649B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Okresy ubezpieczenia zgodnie z Załącznikiem          nr 6 do SWZ.</w:t>
            </w:r>
          </w:p>
        </w:tc>
        <w:tc>
          <w:tcPr>
            <w:tcW w:w="564" w:type="pct"/>
            <w:vMerge w:val="restart"/>
            <w:vAlign w:val="center"/>
          </w:tcPr>
          <w:p w14:paraId="5DA84F6B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Sumy ubezpieczenia poszczególnych przedmiotów ubezpieczenia zgodnie z Załącznikiem 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br/>
              <w:t>nr 6 do SWZ.</w:t>
            </w:r>
          </w:p>
        </w:tc>
        <w:tc>
          <w:tcPr>
            <w:tcW w:w="1272" w:type="pct"/>
            <w:vAlign w:val="center"/>
          </w:tcPr>
          <w:p w14:paraId="1CFBB628" w14:textId="77777777" w:rsidR="005008D1" w:rsidRPr="00580D02" w:rsidRDefault="005008D1" w:rsidP="00AF7F90">
            <w:pPr>
              <w:pStyle w:val="Tekstpodstawowywcit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eastAsia="Times New Roman" w:hAnsiTheme="minorHAnsi" w:cstheme="minorHAnsi"/>
                <w:szCs w:val="20"/>
                <w:lang w:eastAsia="pl-PL"/>
              </w:rPr>
              <w:t>Łódź motorowa, robocza MUSTC-MOB wraz z wyposażeniem  oraz silnikiem  Yamaha Moc 50 KM ZMY 0012</w:t>
            </w:r>
          </w:p>
        </w:tc>
        <w:tc>
          <w:tcPr>
            <w:tcW w:w="560" w:type="pct"/>
            <w:vAlign w:val="center"/>
          </w:tcPr>
          <w:p w14:paraId="7F87E0CA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1AC7916F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 w:val="restart"/>
            <w:vAlign w:val="center"/>
          </w:tcPr>
          <w:p w14:paraId="7523001A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………..….zł</w:t>
            </w:r>
          </w:p>
        </w:tc>
      </w:tr>
      <w:tr w:rsidR="00580D02" w:rsidRPr="00580D02" w14:paraId="07503F52" w14:textId="77777777" w:rsidTr="005008D1">
        <w:trPr>
          <w:cantSplit/>
          <w:trHeight w:val="2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3D6F34EB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6E4DEA0B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3E189D8F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516150A3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D5F6751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00B49B1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motorowa, robocza MUSTC-OPEN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br/>
              <w:t>z silnikiem PUCK-29 (moc 21,3 kW) - szalupa 44 -osobowa na żurawiku</w:t>
            </w:r>
          </w:p>
        </w:tc>
        <w:tc>
          <w:tcPr>
            <w:tcW w:w="560" w:type="pct"/>
            <w:vAlign w:val="center"/>
          </w:tcPr>
          <w:p w14:paraId="7C16FF23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1946DB07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E4D5204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314DDA22" w14:textId="77777777" w:rsidTr="005008D1">
        <w:trPr>
          <w:cantSplit/>
          <w:trHeight w:val="2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2C99D46D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247736CF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0C7E7B8B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6B563CE4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66AD5E9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B9D38D1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Jednostka szkolno-badawcza o nazwie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"HYDROGRAF XXI"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wraz z wyposażeniem (w tym sprzętem badawczym) oraz silnikiem)</w:t>
            </w:r>
          </w:p>
        </w:tc>
        <w:tc>
          <w:tcPr>
            <w:tcW w:w="560" w:type="pct"/>
            <w:vAlign w:val="center"/>
          </w:tcPr>
          <w:p w14:paraId="4999765A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1F5E3F07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DA4AB55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50AC00EB" w14:textId="77777777" w:rsidTr="005008D1">
        <w:trPr>
          <w:cantSplit/>
          <w:trHeight w:val="2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12B626BE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70F8F913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1A7834A2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1087DF88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7970C1E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08B8BF15" w14:textId="77777777" w:rsidR="005008D1" w:rsidRPr="00580D02" w:rsidRDefault="005008D1" w:rsidP="00AF7F90">
            <w:pPr>
              <w:pStyle w:val="Tekstpodstawowywcit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hAnsiTheme="minorHAnsi" w:cstheme="minorHAnsi"/>
              </w:rPr>
              <w:t>Łódź szkoleniowa wraz z wyposażeniem oraz silnikiem (silnik Yamaha (moc 70 KM) CARINA-AM</w:t>
            </w:r>
          </w:p>
        </w:tc>
        <w:tc>
          <w:tcPr>
            <w:tcW w:w="560" w:type="pct"/>
            <w:vAlign w:val="center"/>
          </w:tcPr>
          <w:p w14:paraId="3287367C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0842132F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9E6A745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9DAC2F9" w14:textId="77777777" w:rsidTr="005008D1">
        <w:trPr>
          <w:cantSplit/>
          <w:trHeight w:val="2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71AC2510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7416D404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2AD08B60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1D7FA756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5435054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26D884C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Łódź motorowa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„</w:t>
            </w:r>
            <w:proofErr w:type="spellStart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Vena</w:t>
            </w:r>
            <w:proofErr w:type="spellEnd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”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wraz z wyposażeniem oraz silnikiem (TOHATSU M30 EPL)</w:t>
            </w:r>
          </w:p>
        </w:tc>
        <w:tc>
          <w:tcPr>
            <w:tcW w:w="560" w:type="pct"/>
            <w:vAlign w:val="center"/>
          </w:tcPr>
          <w:p w14:paraId="7F12A705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099E5BBD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1B320AF3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E86A539" w14:textId="77777777" w:rsidTr="005008D1">
        <w:trPr>
          <w:cantSplit/>
          <w:trHeight w:val="2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0876BB3A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4DF961B5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73263B16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1CB5AF22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10C73D0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55C3987A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4BBD56B7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POL-170</w:t>
            </w:r>
          </w:p>
        </w:tc>
        <w:tc>
          <w:tcPr>
            <w:tcW w:w="560" w:type="pct"/>
            <w:vAlign w:val="center"/>
          </w:tcPr>
          <w:p w14:paraId="39B479FB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5BB8614E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B79E658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501DA0D7" w14:textId="77777777" w:rsidTr="005008D1">
        <w:trPr>
          <w:cantSplit/>
          <w:trHeight w:val="2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2E7D3AB9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15429BD5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3760FEF0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1F211EBF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4A54BE5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645D671B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POL-245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6E496B9F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"Jej Magnificencja"</w:t>
            </w:r>
          </w:p>
        </w:tc>
        <w:tc>
          <w:tcPr>
            <w:tcW w:w="560" w:type="pct"/>
            <w:vAlign w:val="center"/>
          </w:tcPr>
          <w:p w14:paraId="11B2936C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0ACE5600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28C60795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3095CAD4" w14:textId="77777777" w:rsidTr="005008D1">
        <w:trPr>
          <w:cantSplit/>
          <w:trHeight w:val="2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1BB03D69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5330AECC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0DAEB728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02B5345B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CA62AB9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0DC1E6BC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  <w:lang w:eastAsia="pl-PL"/>
              </w:rPr>
            </w:pPr>
            <w:r w:rsidRPr="00580D02">
              <w:rPr>
                <w:rFonts w:asciiTheme="minorHAnsi" w:eastAsia="Times New Roman" w:hAnsiTheme="minorHAnsi" w:cstheme="minorHAnsi"/>
                <w:sz w:val="14"/>
                <w:szCs w:val="20"/>
                <w:lang w:eastAsia="pl-PL"/>
              </w:rPr>
              <w:t>Łódź motorowa, robocza MUSTC-FAST1 z silnikiem spalinowym zaburtowym TOHATSU MFS75A ETL</w:t>
            </w:r>
          </w:p>
        </w:tc>
        <w:tc>
          <w:tcPr>
            <w:tcW w:w="560" w:type="pct"/>
            <w:vAlign w:val="center"/>
          </w:tcPr>
          <w:p w14:paraId="62BD7783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199EC5CB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B16B11E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03AEB932" w14:textId="77777777" w:rsidTr="005008D1">
        <w:trPr>
          <w:cantSplit/>
          <w:trHeight w:val="2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7D92F576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09DFB6E4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66780897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25EE78CD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89D122F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CCF7A60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motorowa, robocza  MUSTC-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</w:rPr>
              <w:t>FREEz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</w:rPr>
              <w:t xml:space="preserve"> silnikiem 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</w:rPr>
              <w:t>Bukhd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</w:rPr>
              <w:t xml:space="preserve"> DV29 RME FFB-1     </w:t>
            </w:r>
          </w:p>
        </w:tc>
        <w:tc>
          <w:tcPr>
            <w:tcW w:w="560" w:type="pct"/>
            <w:vAlign w:val="center"/>
          </w:tcPr>
          <w:p w14:paraId="4E96A4E4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0440ADE0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05B2532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086552F4" w14:textId="77777777" w:rsidTr="005008D1">
        <w:trPr>
          <w:cantSplit/>
          <w:trHeight w:val="331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61037852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5D2BD4BA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758CD5D5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36F44CA8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52DA1AC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52A018C1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motorowa, robocza MUSTC-RESQ1</w:t>
            </w:r>
          </w:p>
        </w:tc>
        <w:tc>
          <w:tcPr>
            <w:tcW w:w="560" w:type="pct"/>
            <w:vAlign w:val="center"/>
          </w:tcPr>
          <w:p w14:paraId="62E272B6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24579EB7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07089DA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9A37150" w14:textId="77777777" w:rsidTr="005008D1">
        <w:trPr>
          <w:cantSplit/>
          <w:trHeight w:val="21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322C1D8E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61768BED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1BE2FDE8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6E337BF4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8273534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bottom w:val="single" w:sz="4" w:space="0" w:color="auto"/>
              <w:right w:val="single" w:sz="4" w:space="0" w:color="00000A"/>
            </w:tcBorders>
            <w:vAlign w:val="center"/>
          </w:tcPr>
          <w:p w14:paraId="2330E595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25E448DE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 - 658</w:t>
            </w:r>
          </w:p>
        </w:tc>
        <w:tc>
          <w:tcPr>
            <w:tcW w:w="560" w:type="pct"/>
            <w:vAlign w:val="center"/>
          </w:tcPr>
          <w:p w14:paraId="41CC27EB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50242FD9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174C6AA1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7152440F" w14:textId="77777777" w:rsidTr="005008D1">
        <w:trPr>
          <w:cantSplit/>
          <w:trHeight w:val="21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3E3EE733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0E3860E7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23EA3B70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6BF6F008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B635385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right w:val="single" w:sz="4" w:space="0" w:color="00000A"/>
            </w:tcBorders>
            <w:vAlign w:val="center"/>
          </w:tcPr>
          <w:p w14:paraId="2C8815D2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</w:p>
          <w:p w14:paraId="7BB9E08B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 - 659</w:t>
            </w:r>
          </w:p>
        </w:tc>
        <w:tc>
          <w:tcPr>
            <w:tcW w:w="560" w:type="pct"/>
            <w:vAlign w:val="center"/>
          </w:tcPr>
          <w:p w14:paraId="24E82ABC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79BC3A0C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50BD0B3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3111A8E1" w14:textId="77777777" w:rsidTr="005008D1">
        <w:trPr>
          <w:cantSplit/>
          <w:trHeight w:val="21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7C09D5E7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205FF2D6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1BF3AF38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6E95C903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34D77D9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B67C5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robocza PM KARTOGRAF z silnikiem zaburtowym 60 KM</w:t>
            </w:r>
          </w:p>
        </w:tc>
        <w:tc>
          <w:tcPr>
            <w:tcW w:w="560" w:type="pct"/>
            <w:vAlign w:val="center"/>
          </w:tcPr>
          <w:p w14:paraId="40C8C34A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70F8CCBD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13D36D38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27294C52" w14:textId="77777777" w:rsidTr="005008D1">
        <w:trPr>
          <w:cantSplit/>
          <w:trHeight w:val="390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0D8887AC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49C99359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55268A35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4290FB08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EFB2B56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A5C62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</w:rPr>
              <w:t>Łódź robocza PM SKRYBA z silnikiem zaburtowym 60 KM</w:t>
            </w:r>
          </w:p>
        </w:tc>
        <w:tc>
          <w:tcPr>
            <w:tcW w:w="560" w:type="pct"/>
            <w:vAlign w:val="center"/>
          </w:tcPr>
          <w:p w14:paraId="4C76E2C8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07E701EE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441B0D2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0F43B322" w14:textId="77777777" w:rsidTr="005008D1">
        <w:trPr>
          <w:cantSplit/>
          <w:trHeight w:val="345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7661AC12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1C1316EB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2362E9E6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24B3DCB2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3265EB9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20CB2AE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Katamaran ALUTEC C8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"Akustyka"</w:t>
            </w:r>
          </w:p>
        </w:tc>
        <w:tc>
          <w:tcPr>
            <w:tcW w:w="560" w:type="pct"/>
            <w:vAlign w:val="center"/>
          </w:tcPr>
          <w:p w14:paraId="0C2F7E07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15028A98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1D8B979A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C67F581" w14:textId="77777777" w:rsidTr="005008D1">
        <w:trPr>
          <w:cantSplit/>
          <w:trHeight w:val="345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333BDE11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1AC30D4B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47E1A4ED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3680F828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CBCEB21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695073C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Skuter Ratowniczy KAWASAKI - CHO Jet 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Ski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1 - Moc silnika 112 kW</w:t>
            </w:r>
          </w:p>
        </w:tc>
        <w:tc>
          <w:tcPr>
            <w:tcW w:w="560" w:type="pct"/>
            <w:vAlign w:val="center"/>
          </w:tcPr>
          <w:p w14:paraId="5E43761E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5D173743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EAFE16D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2276A685" w14:textId="77777777" w:rsidTr="005008D1">
        <w:trPr>
          <w:cantSplit/>
          <w:trHeight w:val="345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5B4226B6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13D3ED96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444E4253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095331CA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7A9B85F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512F1E0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 z silnikiem 66,2 kW MUSTC-FAST-2</w:t>
            </w:r>
          </w:p>
        </w:tc>
        <w:tc>
          <w:tcPr>
            <w:tcW w:w="560" w:type="pct"/>
            <w:vAlign w:val="center"/>
          </w:tcPr>
          <w:p w14:paraId="62D5DE49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41BD9466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20F2ECE4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70632232" w14:textId="77777777" w:rsidTr="005008D1">
        <w:trPr>
          <w:cantSplit/>
          <w:trHeight w:val="345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3CDEFEEE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51E6B64B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1AEC402D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7466CB85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69AB0F8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783D31E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118 kW MUSTC-FAST-3</w:t>
            </w:r>
          </w:p>
        </w:tc>
        <w:tc>
          <w:tcPr>
            <w:tcW w:w="560" w:type="pct"/>
            <w:vAlign w:val="center"/>
          </w:tcPr>
          <w:p w14:paraId="3746E224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355E5A6B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FBF7E74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EA08EDA" w14:textId="77777777" w:rsidTr="005008D1">
        <w:trPr>
          <w:cantSplit/>
          <w:trHeight w:val="345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2623D452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479526E1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40015E74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0F916461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7C4A7B7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E630673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20,6 kW MUSTC-LIFE</w:t>
            </w:r>
          </w:p>
        </w:tc>
        <w:tc>
          <w:tcPr>
            <w:tcW w:w="560" w:type="pct"/>
            <w:vAlign w:val="center"/>
          </w:tcPr>
          <w:p w14:paraId="27FB43FE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6D6C356C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B4A5B61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008D1" w:rsidRPr="00580D02" w14:paraId="317C5FF3" w14:textId="77777777" w:rsidTr="005008D1">
        <w:trPr>
          <w:cantSplit/>
          <w:trHeight w:val="345"/>
        </w:trPr>
        <w:tc>
          <w:tcPr>
            <w:tcW w:w="182" w:type="pct"/>
            <w:vMerge/>
            <w:tcBorders>
              <w:top w:val="nil"/>
            </w:tcBorders>
            <w:vAlign w:val="center"/>
          </w:tcPr>
          <w:p w14:paraId="1095095B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tcBorders>
              <w:top w:val="nil"/>
            </w:tcBorders>
            <w:vAlign w:val="center"/>
          </w:tcPr>
          <w:p w14:paraId="40949876" w14:textId="77777777" w:rsidR="005008D1" w:rsidRPr="00580D02" w:rsidRDefault="005008D1" w:rsidP="00AF7F9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tcBorders>
              <w:top w:val="nil"/>
            </w:tcBorders>
            <w:vAlign w:val="center"/>
          </w:tcPr>
          <w:p w14:paraId="1FA9CDBF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tcBorders>
              <w:top w:val="nil"/>
            </w:tcBorders>
            <w:vAlign w:val="center"/>
          </w:tcPr>
          <w:p w14:paraId="5046DAEC" w14:textId="77777777" w:rsidR="005008D1" w:rsidRPr="00580D02" w:rsidRDefault="005008D1" w:rsidP="00AF7F90">
            <w:pPr>
              <w:tabs>
                <w:tab w:val="num" w:pos="1440"/>
              </w:tabs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94974F6" w14:textId="77777777" w:rsidR="005008D1" w:rsidRPr="00580D02" w:rsidRDefault="005008D1" w:rsidP="00AF7F90">
            <w:pPr>
              <w:spacing w:after="0" w:line="360" w:lineRule="auto"/>
              <w:ind w:left="-41" w:right="-111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218EA6B" w14:textId="77777777" w:rsidR="005008D1" w:rsidRPr="00580D02" w:rsidRDefault="005008D1" w:rsidP="00AF7F90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103 kW MUSTC-ROCK</w:t>
            </w:r>
          </w:p>
        </w:tc>
        <w:tc>
          <w:tcPr>
            <w:tcW w:w="560" w:type="pct"/>
            <w:vAlign w:val="center"/>
          </w:tcPr>
          <w:p w14:paraId="30E5D7AD" w14:textId="77777777" w:rsidR="005008D1" w:rsidRPr="00580D02" w:rsidRDefault="005008D1" w:rsidP="00AF7F90">
            <w:pPr>
              <w:spacing w:before="120"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.........................</w:t>
            </w:r>
          </w:p>
        </w:tc>
        <w:tc>
          <w:tcPr>
            <w:tcW w:w="498" w:type="pct"/>
            <w:vAlign w:val="bottom"/>
          </w:tcPr>
          <w:p w14:paraId="7C8FC24A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21D84CC" w14:textId="77777777" w:rsidR="005008D1" w:rsidRPr="00580D02" w:rsidRDefault="005008D1" w:rsidP="00AF7F9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7E3CBBDC" w14:textId="77777777" w:rsidR="00D3420C" w:rsidRPr="00580D02" w:rsidRDefault="00D3420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"/>
        <w:gridCol w:w="1277"/>
        <w:gridCol w:w="567"/>
        <w:gridCol w:w="1134"/>
        <w:gridCol w:w="1134"/>
        <w:gridCol w:w="2558"/>
        <w:gridCol w:w="1126"/>
        <w:gridCol w:w="1001"/>
        <w:gridCol w:w="891"/>
      </w:tblGrid>
      <w:tr w:rsidR="00580D02" w:rsidRPr="00580D02" w14:paraId="4775A6DD" w14:textId="77777777" w:rsidTr="00F44600">
        <w:trPr>
          <w:cantSplit/>
          <w:trHeight w:val="169"/>
        </w:trPr>
        <w:tc>
          <w:tcPr>
            <w:tcW w:w="182" w:type="pct"/>
            <w:vMerge w:val="restart"/>
            <w:vAlign w:val="center"/>
          </w:tcPr>
          <w:p w14:paraId="6D5D8B67" w14:textId="7E216880" w:rsidR="00F44600" w:rsidRPr="00580D02" w:rsidRDefault="00F44600" w:rsidP="008B1C1A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</w:p>
        </w:tc>
        <w:tc>
          <w:tcPr>
            <w:tcW w:w="635" w:type="pct"/>
            <w:vMerge w:val="restart"/>
            <w:vAlign w:val="center"/>
          </w:tcPr>
          <w:p w14:paraId="38B9CE7A" w14:textId="77777777" w:rsidR="00F44600" w:rsidRPr="00580D02" w:rsidRDefault="00F44600" w:rsidP="004538E2">
            <w:pPr>
              <w:spacing w:after="0" w:line="360" w:lineRule="auto"/>
              <w:ind w:left="-60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Ubezpieczenie następstw nieszczęśliwych wypadków kapitana i członków załogi (NNW załóg jednostek pływających).</w:t>
            </w:r>
          </w:p>
        </w:tc>
        <w:tc>
          <w:tcPr>
            <w:tcW w:w="282" w:type="pct"/>
            <w:vMerge w:val="restart"/>
            <w:vAlign w:val="center"/>
          </w:tcPr>
          <w:p w14:paraId="4B32F310" w14:textId="77777777" w:rsidR="00F44600" w:rsidRPr="00580D02" w:rsidRDefault="00F44600" w:rsidP="008B1C1A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sz w:val="14"/>
                <w:szCs w:val="14"/>
              </w:rPr>
              <w:t>Okres I</w:t>
            </w:r>
          </w:p>
        </w:tc>
        <w:tc>
          <w:tcPr>
            <w:tcW w:w="564" w:type="pct"/>
            <w:vMerge w:val="restart"/>
            <w:vAlign w:val="center"/>
          </w:tcPr>
          <w:p w14:paraId="7CA3975B" w14:textId="7BC82916" w:rsidR="00F44600" w:rsidRPr="00580D02" w:rsidRDefault="00F44600" w:rsidP="006A1ABD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Okresy ubezpieczenia zgodnie z Załącznikiem                             nr 6 do SWZ.</w:t>
            </w:r>
          </w:p>
        </w:tc>
        <w:tc>
          <w:tcPr>
            <w:tcW w:w="564" w:type="pct"/>
            <w:vMerge w:val="restart"/>
            <w:vAlign w:val="center"/>
          </w:tcPr>
          <w:p w14:paraId="2AF28980" w14:textId="6C155EB1" w:rsidR="00F44600" w:rsidRPr="00580D02" w:rsidRDefault="00F44600" w:rsidP="006A1ABD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Suma ubezpieczenia na jednego członka załogi zgodnie z Załącznikiem nr 6 do SWZ.</w:t>
            </w:r>
          </w:p>
        </w:tc>
        <w:tc>
          <w:tcPr>
            <w:tcW w:w="1272" w:type="pct"/>
            <w:vAlign w:val="center"/>
          </w:tcPr>
          <w:p w14:paraId="6978FD5C" w14:textId="77777777" w:rsidR="00F44600" w:rsidRPr="00580D02" w:rsidRDefault="00F44600" w:rsidP="007453D4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4"/>
                <w:szCs w:val="20"/>
                <w:lang w:eastAsia="pl-PL"/>
              </w:rPr>
            </w:pPr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>Łódź motorowa, robocza MUSTC-MOB wraz z wyposażeniem  oraz silnikiem  Yamaha Moc 50 KM ZMY 0012</w:t>
            </w:r>
          </w:p>
          <w:p w14:paraId="31C47337" w14:textId="6FC4BC4E" w:rsidR="00F44600" w:rsidRPr="00580D02" w:rsidRDefault="00F44600" w:rsidP="007453D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5 osób</w:t>
            </w:r>
          </w:p>
        </w:tc>
        <w:tc>
          <w:tcPr>
            <w:tcW w:w="560" w:type="pct"/>
            <w:vAlign w:val="bottom"/>
          </w:tcPr>
          <w:p w14:paraId="6215173C" w14:textId="77777777" w:rsidR="00F44600" w:rsidRPr="00580D02" w:rsidRDefault="00F44600" w:rsidP="00AB74B7">
            <w:pPr>
              <w:pStyle w:val="Tekstpodstawow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hAnsiTheme="minorHAnsi" w:cstheme="minorHAnsi"/>
              </w:rPr>
              <w:t xml:space="preserve">Stawka za osobę </w:t>
            </w:r>
          </w:p>
          <w:p w14:paraId="5884D9F3" w14:textId="5E293209" w:rsidR="00F44600" w:rsidRPr="00580D02" w:rsidRDefault="00F44600" w:rsidP="00AB74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………..</w:t>
            </w:r>
          </w:p>
        </w:tc>
        <w:tc>
          <w:tcPr>
            <w:tcW w:w="498" w:type="pct"/>
            <w:vAlign w:val="bottom"/>
          </w:tcPr>
          <w:p w14:paraId="40A02B05" w14:textId="5F817A69" w:rsidR="00F44600" w:rsidRPr="00580D02" w:rsidRDefault="00F44600" w:rsidP="007453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 w:val="restart"/>
            <w:vAlign w:val="center"/>
          </w:tcPr>
          <w:p w14:paraId="7BAA185D" w14:textId="48DD213C" w:rsidR="00F44600" w:rsidRPr="00580D02" w:rsidRDefault="00F44600" w:rsidP="008B1C1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………..….zł</w:t>
            </w:r>
          </w:p>
        </w:tc>
      </w:tr>
      <w:tr w:rsidR="00580D02" w:rsidRPr="00580D02" w14:paraId="62AEDE5C" w14:textId="77777777" w:rsidTr="00F44600">
        <w:trPr>
          <w:cantSplit/>
          <w:trHeight w:val="66"/>
        </w:trPr>
        <w:tc>
          <w:tcPr>
            <w:tcW w:w="182" w:type="pct"/>
            <w:vMerge/>
            <w:vAlign w:val="center"/>
          </w:tcPr>
          <w:p w14:paraId="078F4887" w14:textId="77777777" w:rsidR="00F44600" w:rsidRPr="00580D02" w:rsidRDefault="00F44600" w:rsidP="008B1C1A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EDE0729" w14:textId="77777777" w:rsidR="00F44600" w:rsidRPr="00580D02" w:rsidRDefault="00F44600" w:rsidP="008B1C1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6C57880" w14:textId="77777777" w:rsidR="00F44600" w:rsidRPr="00580D02" w:rsidRDefault="00F44600" w:rsidP="008B1C1A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0ACA0B7" w14:textId="77777777" w:rsidR="00F44600" w:rsidRPr="00580D02" w:rsidRDefault="00F44600" w:rsidP="006A1ABD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99E5AA2" w14:textId="77777777" w:rsidR="00F44600" w:rsidRPr="00580D02" w:rsidRDefault="00F44600" w:rsidP="006A1ABD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37C21AFB" w14:textId="77777777" w:rsidR="00F44600" w:rsidRPr="00580D02" w:rsidRDefault="00F44600" w:rsidP="007453D4">
            <w:pPr>
              <w:spacing w:after="0" w:line="240" w:lineRule="auto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>Łódź motorowa, robocza MUSTC-OPEN z silnikiem PUCK-29 (moc 21,3 kW) - szalupa 44 -osobowa na żurawiku</w:t>
            </w:r>
            <w:r w:rsidRPr="00580D02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  <w:p w14:paraId="414A6BA5" w14:textId="5E2B21F2" w:rsidR="00F44600" w:rsidRPr="00580D02" w:rsidRDefault="00F44600" w:rsidP="007453D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10 osób</w:t>
            </w:r>
          </w:p>
        </w:tc>
        <w:tc>
          <w:tcPr>
            <w:tcW w:w="560" w:type="pct"/>
            <w:vAlign w:val="bottom"/>
          </w:tcPr>
          <w:p w14:paraId="154C16D5" w14:textId="77777777" w:rsidR="00F44600" w:rsidRPr="00580D02" w:rsidRDefault="00F44600" w:rsidP="002544DE">
            <w:pPr>
              <w:pStyle w:val="Tekstpodstawow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hAnsiTheme="minorHAnsi" w:cstheme="minorHAnsi"/>
              </w:rPr>
              <w:t>Stawka za osobę</w:t>
            </w:r>
          </w:p>
          <w:p w14:paraId="5F1077F3" w14:textId="23149B5C" w:rsidR="00F44600" w:rsidRPr="00580D02" w:rsidRDefault="00F44600" w:rsidP="002544DE">
            <w:pPr>
              <w:pStyle w:val="Tekstpodstawowy2"/>
              <w:spacing w:before="0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hAnsiTheme="minorHAnsi" w:cstheme="minorHAnsi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2911A532" w14:textId="0541F194" w:rsidR="00F44600" w:rsidRPr="00580D02" w:rsidRDefault="00F44600" w:rsidP="007453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15D68B68" w14:textId="6527205E" w:rsidR="00F44600" w:rsidRPr="00580D02" w:rsidRDefault="00F44600" w:rsidP="008B1C1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54EE8655" w14:textId="77777777" w:rsidTr="00F44600">
        <w:trPr>
          <w:cantSplit/>
          <w:trHeight w:val="75"/>
        </w:trPr>
        <w:tc>
          <w:tcPr>
            <w:tcW w:w="182" w:type="pct"/>
            <w:vMerge/>
            <w:vAlign w:val="center"/>
          </w:tcPr>
          <w:p w14:paraId="6995577F" w14:textId="649511C2" w:rsidR="00F44600" w:rsidRPr="00580D02" w:rsidRDefault="00F44600" w:rsidP="008B1C1A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14A8871" w14:textId="77777777" w:rsidR="00F44600" w:rsidRPr="00580D02" w:rsidRDefault="00F44600" w:rsidP="008B1C1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36120B5" w14:textId="77777777" w:rsidR="00F44600" w:rsidRPr="00580D02" w:rsidRDefault="00F44600" w:rsidP="008B1C1A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0308870" w14:textId="77777777" w:rsidR="00F44600" w:rsidRPr="00580D02" w:rsidRDefault="00F44600" w:rsidP="006A1ABD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0EEEB81" w14:textId="77777777" w:rsidR="00F44600" w:rsidRPr="00580D02" w:rsidRDefault="00F44600" w:rsidP="006A1ABD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8CDA442" w14:textId="6C47AF74" w:rsidR="00F44600" w:rsidRPr="00580D02" w:rsidRDefault="00F44600" w:rsidP="007453D4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Jednostka szkolno-badawcza o nazwie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"HYDROGRAF XXI"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 </w:t>
            </w:r>
          </w:p>
          <w:p w14:paraId="29151B76" w14:textId="1C8FE038" w:rsidR="00F44600" w:rsidRPr="00580D02" w:rsidRDefault="00F44600" w:rsidP="007453D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8 osób</w:t>
            </w:r>
          </w:p>
        </w:tc>
        <w:tc>
          <w:tcPr>
            <w:tcW w:w="560" w:type="pct"/>
            <w:vAlign w:val="bottom"/>
          </w:tcPr>
          <w:p w14:paraId="6CC4329D" w14:textId="77777777" w:rsidR="00F44600" w:rsidRPr="00580D02" w:rsidRDefault="00F44600" w:rsidP="002544DE">
            <w:pPr>
              <w:pStyle w:val="Tekstpodstawowy2"/>
              <w:spacing w:before="0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hAnsiTheme="minorHAnsi" w:cstheme="minorHAnsi"/>
              </w:rPr>
              <w:t>Stawka za osobę</w:t>
            </w:r>
          </w:p>
          <w:p w14:paraId="29CB5828" w14:textId="45D73976" w:rsidR="00F44600" w:rsidRPr="00580D02" w:rsidRDefault="00F44600" w:rsidP="002544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6DE913A9" w14:textId="4DDD6FAA" w:rsidR="00F44600" w:rsidRPr="00580D02" w:rsidRDefault="00F44600" w:rsidP="007453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901CBA6" w14:textId="6C5E04BF" w:rsidR="00F44600" w:rsidRPr="00580D02" w:rsidRDefault="00F44600" w:rsidP="008B1C1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57948D0F" w14:textId="77777777" w:rsidTr="00F44600">
        <w:trPr>
          <w:cantSplit/>
          <w:trHeight w:val="122"/>
        </w:trPr>
        <w:tc>
          <w:tcPr>
            <w:tcW w:w="182" w:type="pct"/>
            <w:vMerge/>
            <w:vAlign w:val="center"/>
          </w:tcPr>
          <w:p w14:paraId="5DA43B6D" w14:textId="3DD6AD91" w:rsidR="00F44600" w:rsidRPr="00580D02" w:rsidRDefault="00F44600" w:rsidP="008B1C1A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0088A88E" w14:textId="77777777" w:rsidR="00F44600" w:rsidRPr="00580D02" w:rsidRDefault="00F44600" w:rsidP="008B1C1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15B70EE7" w14:textId="77777777" w:rsidR="00F44600" w:rsidRPr="00580D02" w:rsidRDefault="00F44600" w:rsidP="008B1C1A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AC37A0E" w14:textId="77777777" w:rsidR="00F44600" w:rsidRPr="00580D02" w:rsidRDefault="00F44600" w:rsidP="006A1ABD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82E2AAA" w14:textId="77777777" w:rsidR="00F44600" w:rsidRPr="00580D02" w:rsidRDefault="00F44600" w:rsidP="006A1ABD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98A39FD" w14:textId="77777777" w:rsidR="00F44600" w:rsidRPr="00580D02" w:rsidRDefault="00F44600" w:rsidP="007453D4">
            <w:pPr>
              <w:spacing w:after="0" w:line="240" w:lineRule="auto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>Łódź szkoleniowa wraz z wyposażeniem oraz silnikiem (silnik Yamaha (moc 70 KM) CARINA-AM</w:t>
            </w:r>
            <w:r w:rsidRPr="00580D02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  <w:p w14:paraId="6C48ED28" w14:textId="1372789F" w:rsidR="00F44600" w:rsidRPr="00580D02" w:rsidRDefault="00F44600" w:rsidP="007453D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10 osób</w:t>
            </w:r>
          </w:p>
        </w:tc>
        <w:tc>
          <w:tcPr>
            <w:tcW w:w="560" w:type="pct"/>
            <w:vAlign w:val="bottom"/>
          </w:tcPr>
          <w:p w14:paraId="5EEF0598" w14:textId="77777777" w:rsidR="00F44600" w:rsidRPr="00580D02" w:rsidRDefault="00F44600" w:rsidP="007453D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44BF105A" w14:textId="49F88ABB" w:rsidR="00F44600" w:rsidRPr="00580D02" w:rsidRDefault="00F44600" w:rsidP="002544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4AA93984" w14:textId="4311AFBD" w:rsidR="00F44600" w:rsidRPr="00580D02" w:rsidRDefault="00F44600" w:rsidP="007453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0E335D1" w14:textId="3BDA8EE8" w:rsidR="00F44600" w:rsidRPr="00580D02" w:rsidRDefault="00F44600" w:rsidP="008B1C1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5234B0C1" w14:textId="77777777" w:rsidTr="00F44600">
        <w:trPr>
          <w:cantSplit/>
          <w:trHeight w:val="94"/>
        </w:trPr>
        <w:tc>
          <w:tcPr>
            <w:tcW w:w="182" w:type="pct"/>
            <w:vMerge/>
            <w:vAlign w:val="center"/>
          </w:tcPr>
          <w:p w14:paraId="78F45548" w14:textId="12B67402" w:rsidR="00F44600" w:rsidRPr="00580D02" w:rsidRDefault="00F44600" w:rsidP="008B1C1A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078AD62" w14:textId="77777777" w:rsidR="00F44600" w:rsidRPr="00580D02" w:rsidRDefault="00F44600" w:rsidP="008B1C1A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0A056C1" w14:textId="77777777" w:rsidR="00F44600" w:rsidRPr="00580D02" w:rsidRDefault="00F44600" w:rsidP="008B1C1A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22CEEE5" w14:textId="77777777" w:rsidR="00F44600" w:rsidRPr="00580D02" w:rsidRDefault="00F44600" w:rsidP="006A1ABD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0D5BDA6" w14:textId="77777777" w:rsidR="00F44600" w:rsidRPr="00580D02" w:rsidRDefault="00F44600" w:rsidP="006A1ABD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52D9902D" w14:textId="1522F712" w:rsidR="00F44600" w:rsidRPr="00580D02" w:rsidRDefault="00F44600" w:rsidP="007453D4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Łódź motorowa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„</w:t>
            </w:r>
            <w:proofErr w:type="spellStart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Vena</w:t>
            </w:r>
            <w:proofErr w:type="spellEnd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”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759F4E36" w14:textId="58460895" w:rsidR="00F44600" w:rsidRPr="00580D02" w:rsidRDefault="00F44600" w:rsidP="007453D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4 osoby</w:t>
            </w:r>
          </w:p>
        </w:tc>
        <w:tc>
          <w:tcPr>
            <w:tcW w:w="560" w:type="pct"/>
            <w:vAlign w:val="bottom"/>
          </w:tcPr>
          <w:p w14:paraId="5BEA94B2" w14:textId="77777777" w:rsidR="00F44600" w:rsidRPr="00580D02" w:rsidRDefault="00F44600" w:rsidP="00AB74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7B885D55" w14:textId="51575C56" w:rsidR="00F44600" w:rsidRPr="00580D02" w:rsidRDefault="00F44600" w:rsidP="002544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56A35A65" w14:textId="188FBD7B" w:rsidR="00F44600" w:rsidRPr="00580D02" w:rsidRDefault="00F44600" w:rsidP="007453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9717F7D" w14:textId="671CCAF7" w:rsidR="00F44600" w:rsidRPr="00580D02" w:rsidRDefault="00F44600" w:rsidP="008B1C1A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437BDAEA" w14:textId="77777777" w:rsidTr="00F44600">
        <w:trPr>
          <w:cantSplit/>
          <w:trHeight w:val="112"/>
        </w:trPr>
        <w:tc>
          <w:tcPr>
            <w:tcW w:w="182" w:type="pct"/>
            <w:vMerge/>
            <w:vAlign w:val="center"/>
          </w:tcPr>
          <w:p w14:paraId="4A6DCDDB" w14:textId="44D29102" w:rsidR="00F44600" w:rsidRPr="00580D02" w:rsidRDefault="00F44600" w:rsidP="00AB74B7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17F1A0E" w14:textId="77777777" w:rsidR="00F44600" w:rsidRPr="00580D02" w:rsidRDefault="00F44600" w:rsidP="00AB74B7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4178093" w14:textId="77777777" w:rsidR="00F44600" w:rsidRPr="00580D02" w:rsidRDefault="00F44600" w:rsidP="00AB74B7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4AC5A0D" w14:textId="77777777" w:rsidR="00F44600" w:rsidRPr="00580D02" w:rsidRDefault="00F44600" w:rsidP="006A1ABD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307659C" w14:textId="77777777" w:rsidR="00F44600" w:rsidRPr="00580D02" w:rsidRDefault="00F44600" w:rsidP="006A1ABD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63DAA7D" w14:textId="77777777" w:rsidR="00F44600" w:rsidRPr="00580D02" w:rsidRDefault="00F44600" w:rsidP="00AB74B7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POL-170</w:t>
            </w:r>
          </w:p>
          <w:p w14:paraId="669EE0E4" w14:textId="1926AE49" w:rsidR="00F44600" w:rsidRPr="00580D02" w:rsidRDefault="00F44600" w:rsidP="00AB74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3 osoby</w:t>
            </w:r>
          </w:p>
        </w:tc>
        <w:tc>
          <w:tcPr>
            <w:tcW w:w="560" w:type="pct"/>
            <w:vAlign w:val="bottom"/>
          </w:tcPr>
          <w:p w14:paraId="78266C75" w14:textId="5B2C464E" w:rsidR="00F44600" w:rsidRPr="00580D02" w:rsidRDefault="00F44600" w:rsidP="00AB74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 …………..</w:t>
            </w:r>
          </w:p>
        </w:tc>
        <w:tc>
          <w:tcPr>
            <w:tcW w:w="498" w:type="pct"/>
            <w:vAlign w:val="bottom"/>
          </w:tcPr>
          <w:p w14:paraId="0867917D" w14:textId="4C920716" w:rsidR="00F44600" w:rsidRPr="00580D02" w:rsidRDefault="00F44600" w:rsidP="00AB74B7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51BB857" w14:textId="718B4F21" w:rsidR="00F44600" w:rsidRPr="00580D02" w:rsidRDefault="00F44600" w:rsidP="00AB74B7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22C050EC" w14:textId="77777777" w:rsidTr="00F44600">
        <w:trPr>
          <w:cantSplit/>
          <w:trHeight w:val="150"/>
        </w:trPr>
        <w:tc>
          <w:tcPr>
            <w:tcW w:w="182" w:type="pct"/>
            <w:vMerge/>
            <w:vAlign w:val="center"/>
          </w:tcPr>
          <w:p w14:paraId="018A1FD9" w14:textId="77777777" w:rsidR="00F44600" w:rsidRPr="00580D02" w:rsidRDefault="00F44600" w:rsidP="00AB74B7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AF47D55" w14:textId="77777777" w:rsidR="00F44600" w:rsidRPr="00580D02" w:rsidRDefault="00F44600" w:rsidP="00AB74B7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078F3E2" w14:textId="77777777" w:rsidR="00F44600" w:rsidRPr="00580D02" w:rsidRDefault="00F44600" w:rsidP="00AB74B7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B30E774" w14:textId="77777777" w:rsidR="00F44600" w:rsidRPr="00580D02" w:rsidRDefault="00F44600" w:rsidP="006A1ABD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E2C0DC4" w14:textId="77777777" w:rsidR="00F44600" w:rsidRPr="00580D02" w:rsidRDefault="00F44600" w:rsidP="006A1ABD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3505906C" w14:textId="77777777" w:rsidR="00F44600" w:rsidRPr="00580D02" w:rsidRDefault="00F44600" w:rsidP="00AB74B7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POL-245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7E8D650B" w14:textId="0A0D2308" w:rsidR="00F44600" w:rsidRPr="00580D02" w:rsidRDefault="00F44600" w:rsidP="00AB74B7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"Jej Magnificencja"</w:t>
            </w:r>
          </w:p>
          <w:p w14:paraId="19C8287E" w14:textId="3E7279C7" w:rsidR="00F44600" w:rsidRPr="00580D02" w:rsidRDefault="00F44600" w:rsidP="00AB74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3 osoby</w:t>
            </w:r>
          </w:p>
        </w:tc>
        <w:tc>
          <w:tcPr>
            <w:tcW w:w="560" w:type="pct"/>
            <w:vAlign w:val="bottom"/>
          </w:tcPr>
          <w:p w14:paraId="7831C39A" w14:textId="77777777" w:rsidR="00F44600" w:rsidRPr="00580D02" w:rsidRDefault="00F44600" w:rsidP="00AB74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2EC61E13" w14:textId="2829DCC3" w:rsidR="00F44600" w:rsidRPr="00580D02" w:rsidRDefault="00F44600" w:rsidP="002544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074B1E53" w14:textId="7323C611" w:rsidR="00F44600" w:rsidRPr="00580D02" w:rsidRDefault="00F44600" w:rsidP="00AB74B7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17C9081" w14:textId="62DB0491" w:rsidR="00F44600" w:rsidRPr="00580D02" w:rsidRDefault="00F44600" w:rsidP="00AB74B7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2DDCE9F6" w14:textId="77777777" w:rsidTr="00F44600">
        <w:trPr>
          <w:cantSplit/>
          <w:trHeight w:val="85"/>
        </w:trPr>
        <w:tc>
          <w:tcPr>
            <w:tcW w:w="182" w:type="pct"/>
            <w:vMerge/>
            <w:vAlign w:val="center"/>
          </w:tcPr>
          <w:p w14:paraId="46ED4015" w14:textId="77777777" w:rsidR="00F44600" w:rsidRPr="00580D02" w:rsidRDefault="00F44600" w:rsidP="00AB74B7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6C03C83" w14:textId="77777777" w:rsidR="00F44600" w:rsidRPr="00580D02" w:rsidRDefault="00F44600" w:rsidP="00AB74B7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7DE2556" w14:textId="77777777" w:rsidR="00F44600" w:rsidRPr="00580D02" w:rsidRDefault="00F44600" w:rsidP="00AB74B7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04B337A" w14:textId="77777777" w:rsidR="00F44600" w:rsidRPr="00580D02" w:rsidRDefault="00F44600" w:rsidP="006A1ABD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002A3FD" w14:textId="77777777" w:rsidR="00F44600" w:rsidRPr="00580D02" w:rsidRDefault="00F44600" w:rsidP="006A1ABD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DD50C71" w14:textId="77777777" w:rsidR="00F44600" w:rsidRPr="00580D02" w:rsidRDefault="00F44600" w:rsidP="00AB74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="Arial Narrow" w:hAnsi="Arial Narrow"/>
                <w:sz w:val="14"/>
              </w:rPr>
              <w:t>Łódź motorowa, robocza MUSTC-FAST1 z silnikiem spalinowym zaburtowym TOHATSU MFS75A ETL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0F9ED349" w14:textId="7588D80B" w:rsidR="00F44600" w:rsidRPr="00580D02" w:rsidRDefault="00F44600" w:rsidP="00AB74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5 osób</w:t>
            </w:r>
          </w:p>
        </w:tc>
        <w:tc>
          <w:tcPr>
            <w:tcW w:w="560" w:type="pct"/>
            <w:vAlign w:val="bottom"/>
          </w:tcPr>
          <w:p w14:paraId="128E0436" w14:textId="77777777" w:rsidR="00F44600" w:rsidRPr="00580D02" w:rsidRDefault="00F44600" w:rsidP="00AB74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5B1C4599" w14:textId="6D444070" w:rsidR="00F44600" w:rsidRPr="00580D02" w:rsidRDefault="00F44600" w:rsidP="002544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78B77469" w14:textId="2B7D28F6" w:rsidR="00F44600" w:rsidRPr="00580D02" w:rsidRDefault="00F44600" w:rsidP="00AB74B7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6A6F39E" w14:textId="7B4DF4DB" w:rsidR="00F44600" w:rsidRPr="00580D02" w:rsidRDefault="00F44600" w:rsidP="00AB74B7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2375608F" w14:textId="77777777" w:rsidTr="00F44600">
        <w:trPr>
          <w:cantSplit/>
          <w:trHeight w:val="85"/>
        </w:trPr>
        <w:tc>
          <w:tcPr>
            <w:tcW w:w="182" w:type="pct"/>
            <w:vMerge/>
            <w:vAlign w:val="center"/>
          </w:tcPr>
          <w:p w14:paraId="0F085BFC" w14:textId="77777777" w:rsidR="00F44600" w:rsidRPr="00580D02" w:rsidRDefault="00F44600" w:rsidP="00AB74B7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4EBD8F50" w14:textId="77777777" w:rsidR="00F44600" w:rsidRPr="00580D02" w:rsidRDefault="00F44600" w:rsidP="00AB74B7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592FD5D0" w14:textId="77777777" w:rsidR="00F44600" w:rsidRPr="00580D02" w:rsidRDefault="00F44600" w:rsidP="00AB74B7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B2A8008" w14:textId="77777777" w:rsidR="00F44600" w:rsidRPr="00580D02" w:rsidRDefault="00F44600" w:rsidP="006A1ABD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87E62DC" w14:textId="77777777" w:rsidR="00F44600" w:rsidRPr="00580D02" w:rsidRDefault="00F44600" w:rsidP="006A1ABD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35FE6BAC" w14:textId="77777777" w:rsidR="00F44600" w:rsidRPr="00580D02" w:rsidRDefault="00F44600" w:rsidP="00F44600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4"/>
                <w:szCs w:val="20"/>
                <w:lang w:eastAsia="pl-PL"/>
              </w:rPr>
            </w:pPr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>Łódź motorowa, robocza  MUSTC-FREE</w:t>
            </w:r>
          </w:p>
          <w:p w14:paraId="023350F6" w14:textId="77777777" w:rsidR="00F44600" w:rsidRPr="00580D02" w:rsidRDefault="00F44600" w:rsidP="00F44600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4"/>
                <w:szCs w:val="20"/>
                <w:lang w:eastAsia="pl-PL"/>
              </w:rPr>
            </w:pPr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 xml:space="preserve">z silnikiem </w:t>
            </w:r>
            <w:proofErr w:type="spellStart"/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>Bukhd</w:t>
            </w:r>
            <w:proofErr w:type="spellEnd"/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 xml:space="preserve"> DV29 RME FFB-1     </w:t>
            </w:r>
          </w:p>
          <w:p w14:paraId="606511FC" w14:textId="6760A8A9" w:rsidR="00F44600" w:rsidRPr="00580D02" w:rsidRDefault="00F44600" w:rsidP="00F4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6 osób</w:t>
            </w:r>
          </w:p>
        </w:tc>
        <w:tc>
          <w:tcPr>
            <w:tcW w:w="560" w:type="pct"/>
            <w:vAlign w:val="bottom"/>
          </w:tcPr>
          <w:p w14:paraId="5CFA84A5" w14:textId="77777777" w:rsidR="00F44600" w:rsidRPr="00580D02" w:rsidRDefault="00F44600" w:rsidP="00AB74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206FC85D" w14:textId="11BFA23C" w:rsidR="00F44600" w:rsidRPr="00580D02" w:rsidRDefault="00F44600" w:rsidP="002544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187563E4" w14:textId="5DDDDA62" w:rsidR="00F44600" w:rsidRPr="00580D02" w:rsidRDefault="00F44600" w:rsidP="00AB74B7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B666D20" w14:textId="3ED8A66C" w:rsidR="00F44600" w:rsidRPr="00580D02" w:rsidRDefault="00F44600" w:rsidP="00AB74B7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3766891F" w14:textId="77777777" w:rsidTr="00F44600">
        <w:trPr>
          <w:cantSplit/>
          <w:trHeight w:val="390"/>
        </w:trPr>
        <w:tc>
          <w:tcPr>
            <w:tcW w:w="182" w:type="pct"/>
            <w:vMerge/>
            <w:vAlign w:val="center"/>
          </w:tcPr>
          <w:p w14:paraId="69061235" w14:textId="77777777" w:rsidR="00F44600" w:rsidRPr="00580D02" w:rsidRDefault="00F44600" w:rsidP="00AB74B7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8F5674D" w14:textId="77777777" w:rsidR="00F44600" w:rsidRPr="00580D02" w:rsidRDefault="00F44600" w:rsidP="00AB74B7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988CBF6" w14:textId="77777777" w:rsidR="00F44600" w:rsidRPr="00580D02" w:rsidRDefault="00F44600" w:rsidP="00AB74B7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0059826" w14:textId="77777777" w:rsidR="00F44600" w:rsidRPr="00580D02" w:rsidRDefault="00F44600" w:rsidP="006A1ABD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1AAC658" w14:textId="77777777" w:rsidR="00F44600" w:rsidRPr="00580D02" w:rsidRDefault="00F44600" w:rsidP="006A1ABD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BBEC84B" w14:textId="77777777" w:rsidR="00F44600" w:rsidRPr="00580D02" w:rsidRDefault="00F44600" w:rsidP="00ED166E">
            <w:pPr>
              <w:spacing w:after="0" w:line="240" w:lineRule="auto"/>
              <w:jc w:val="center"/>
              <w:rPr>
                <w:rFonts w:ascii="Arial Narrow" w:hAnsi="Arial Narrow"/>
                <w:sz w:val="14"/>
              </w:rPr>
            </w:pPr>
            <w:r w:rsidRPr="00580D02">
              <w:rPr>
                <w:rFonts w:ascii="Arial Narrow" w:hAnsi="Arial Narrow"/>
                <w:sz w:val="14"/>
              </w:rPr>
              <w:t>Łódź motorowa, robocza MUSTC-RESQ1</w:t>
            </w:r>
          </w:p>
          <w:p w14:paraId="2B163D33" w14:textId="0F36FE19" w:rsidR="00F44600" w:rsidRPr="00580D02" w:rsidRDefault="00F44600" w:rsidP="00ED166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5 osób</w:t>
            </w:r>
          </w:p>
        </w:tc>
        <w:tc>
          <w:tcPr>
            <w:tcW w:w="560" w:type="pct"/>
            <w:vAlign w:val="bottom"/>
          </w:tcPr>
          <w:p w14:paraId="1D3DCBC0" w14:textId="77777777" w:rsidR="00F44600" w:rsidRPr="00580D02" w:rsidRDefault="00F44600" w:rsidP="00AB74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0F369490" w14:textId="66BE3959" w:rsidR="00F44600" w:rsidRPr="00580D02" w:rsidRDefault="00F44600" w:rsidP="002544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44A0560C" w14:textId="057197F4" w:rsidR="00F44600" w:rsidRPr="00580D02" w:rsidRDefault="00F44600" w:rsidP="00AB74B7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BEE1348" w14:textId="094C0674" w:rsidR="00F44600" w:rsidRPr="00580D02" w:rsidRDefault="00F44600" w:rsidP="00AB74B7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04F016D" w14:textId="77777777" w:rsidTr="00F44600">
        <w:trPr>
          <w:cantSplit/>
          <w:trHeight w:val="150"/>
        </w:trPr>
        <w:tc>
          <w:tcPr>
            <w:tcW w:w="182" w:type="pct"/>
            <w:vMerge/>
            <w:vAlign w:val="center"/>
          </w:tcPr>
          <w:p w14:paraId="783952D2" w14:textId="77777777" w:rsidR="00F44600" w:rsidRPr="00580D02" w:rsidRDefault="00F44600" w:rsidP="0044280E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4A2B2798" w14:textId="77777777" w:rsidR="00F44600" w:rsidRPr="00580D02" w:rsidRDefault="00F44600" w:rsidP="0044280E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49ABBDF" w14:textId="77777777" w:rsidR="00F44600" w:rsidRPr="00580D02" w:rsidRDefault="00F44600" w:rsidP="0044280E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F26490E" w14:textId="77777777" w:rsidR="00F44600" w:rsidRPr="00580D02" w:rsidRDefault="00F44600" w:rsidP="0044280E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ACD7F6B" w14:textId="77777777" w:rsidR="00F44600" w:rsidRPr="00580D02" w:rsidRDefault="00F44600" w:rsidP="0044280E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0D2D172A" w14:textId="77777777" w:rsidR="00F44600" w:rsidRPr="00580D02" w:rsidRDefault="00F44600" w:rsidP="00333A9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POL-658</w:t>
            </w:r>
          </w:p>
          <w:p w14:paraId="289E03EA" w14:textId="494F95A8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Załoga – 3 osoby </w:t>
            </w:r>
          </w:p>
        </w:tc>
        <w:tc>
          <w:tcPr>
            <w:tcW w:w="560" w:type="pct"/>
            <w:vAlign w:val="bottom"/>
          </w:tcPr>
          <w:p w14:paraId="00EB3A5D" w14:textId="77777777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5108EBE4" w14:textId="5B2AB449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5E4E7965" w14:textId="10533EB3" w:rsidR="00F44600" w:rsidRPr="00580D02" w:rsidRDefault="00F44600" w:rsidP="0044280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394034B" w14:textId="77777777" w:rsidR="00F44600" w:rsidRPr="00580D02" w:rsidRDefault="00F44600" w:rsidP="0044280E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70EC113D" w14:textId="77777777" w:rsidTr="00F44600">
        <w:trPr>
          <w:cantSplit/>
          <w:trHeight w:val="157"/>
        </w:trPr>
        <w:tc>
          <w:tcPr>
            <w:tcW w:w="182" w:type="pct"/>
            <w:vMerge/>
            <w:vAlign w:val="center"/>
          </w:tcPr>
          <w:p w14:paraId="39037E78" w14:textId="77777777" w:rsidR="00F44600" w:rsidRPr="00580D02" w:rsidRDefault="00F44600" w:rsidP="0044280E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617A21A" w14:textId="77777777" w:rsidR="00F44600" w:rsidRPr="00580D02" w:rsidRDefault="00F44600" w:rsidP="0044280E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63B2977C" w14:textId="77777777" w:rsidR="00F44600" w:rsidRPr="00580D02" w:rsidRDefault="00F44600" w:rsidP="0044280E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56A5A4B" w14:textId="77777777" w:rsidR="00F44600" w:rsidRPr="00580D02" w:rsidRDefault="00F44600" w:rsidP="0044280E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C16DED0" w14:textId="77777777" w:rsidR="00F44600" w:rsidRPr="00580D02" w:rsidRDefault="00F44600" w:rsidP="0044280E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0FC34059" w14:textId="77777777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POL-659</w:t>
            </w:r>
          </w:p>
          <w:p w14:paraId="446EBD29" w14:textId="50885DBD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3 osoby</w:t>
            </w:r>
          </w:p>
        </w:tc>
        <w:tc>
          <w:tcPr>
            <w:tcW w:w="560" w:type="pct"/>
            <w:vAlign w:val="bottom"/>
          </w:tcPr>
          <w:p w14:paraId="5432ED96" w14:textId="77777777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675BA170" w14:textId="40D177D2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414D33D5" w14:textId="3EEE9572" w:rsidR="00F44600" w:rsidRPr="00580D02" w:rsidRDefault="00F44600" w:rsidP="0044280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9CA4CAB" w14:textId="77777777" w:rsidR="00F44600" w:rsidRPr="00580D02" w:rsidRDefault="00F44600" w:rsidP="0044280E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710A0CDD" w14:textId="77777777" w:rsidTr="00F44600">
        <w:trPr>
          <w:cantSplit/>
          <w:trHeight w:val="150"/>
        </w:trPr>
        <w:tc>
          <w:tcPr>
            <w:tcW w:w="182" w:type="pct"/>
            <w:vMerge/>
            <w:vAlign w:val="center"/>
          </w:tcPr>
          <w:p w14:paraId="7F8A7985" w14:textId="77777777" w:rsidR="00F44600" w:rsidRPr="00580D02" w:rsidRDefault="00F44600" w:rsidP="0044280E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E64D98D" w14:textId="77777777" w:rsidR="00F44600" w:rsidRPr="00580D02" w:rsidRDefault="00F44600" w:rsidP="0044280E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DFAE856" w14:textId="77777777" w:rsidR="00F44600" w:rsidRPr="00580D02" w:rsidRDefault="00F44600" w:rsidP="0044280E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DB01DA9" w14:textId="77777777" w:rsidR="00F44600" w:rsidRPr="00580D02" w:rsidRDefault="00F44600" w:rsidP="0044280E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86E9DF6" w14:textId="77777777" w:rsidR="00F44600" w:rsidRPr="00580D02" w:rsidRDefault="00F44600" w:rsidP="0044280E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28DAF6B" w14:textId="77777777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="Arial Narrow" w:hAnsi="Arial Narrow"/>
                <w:sz w:val="14"/>
              </w:rPr>
              <w:t>Łódź robocza PM KARTOGRAF z silnikiem zaburtowym 60 KM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16AE9760" w14:textId="304357D7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8 osób</w:t>
            </w:r>
          </w:p>
        </w:tc>
        <w:tc>
          <w:tcPr>
            <w:tcW w:w="560" w:type="pct"/>
            <w:vAlign w:val="bottom"/>
          </w:tcPr>
          <w:p w14:paraId="1FEDF19E" w14:textId="77777777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42F1E969" w14:textId="065AEA95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55942913" w14:textId="68E60D3D" w:rsidR="00F44600" w:rsidRPr="00580D02" w:rsidRDefault="00F44600" w:rsidP="0044280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2FF8A621" w14:textId="77777777" w:rsidR="00F44600" w:rsidRPr="00580D02" w:rsidRDefault="00F44600" w:rsidP="0044280E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45093DB2" w14:textId="77777777" w:rsidTr="00F44600">
        <w:trPr>
          <w:cantSplit/>
          <w:trHeight w:val="165"/>
        </w:trPr>
        <w:tc>
          <w:tcPr>
            <w:tcW w:w="182" w:type="pct"/>
            <w:vMerge/>
            <w:vAlign w:val="center"/>
          </w:tcPr>
          <w:p w14:paraId="1D1ACD26" w14:textId="77777777" w:rsidR="00F44600" w:rsidRPr="00580D02" w:rsidRDefault="00F44600" w:rsidP="0044280E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83CEB65" w14:textId="77777777" w:rsidR="00F44600" w:rsidRPr="00580D02" w:rsidRDefault="00F44600" w:rsidP="0044280E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41F4B32" w14:textId="77777777" w:rsidR="00F44600" w:rsidRPr="00580D02" w:rsidRDefault="00F44600" w:rsidP="0044280E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F949E44" w14:textId="77777777" w:rsidR="00F44600" w:rsidRPr="00580D02" w:rsidRDefault="00F44600" w:rsidP="0044280E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388A67F" w14:textId="77777777" w:rsidR="00F44600" w:rsidRPr="00580D02" w:rsidRDefault="00F44600" w:rsidP="0044280E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92EE081" w14:textId="77777777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="Arial Narrow" w:hAnsi="Arial Narrow"/>
                <w:sz w:val="14"/>
              </w:rPr>
              <w:t>Łódź robocza PM SKRYBA z silnikiem zaburtowym 60 KM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2C67F921" w14:textId="08C56E8E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8 osób</w:t>
            </w:r>
          </w:p>
        </w:tc>
        <w:tc>
          <w:tcPr>
            <w:tcW w:w="560" w:type="pct"/>
            <w:vAlign w:val="bottom"/>
          </w:tcPr>
          <w:p w14:paraId="285DBB8F" w14:textId="77777777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2BCD3A29" w14:textId="2EF13059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7B3D0232" w14:textId="75D8802C" w:rsidR="00F44600" w:rsidRPr="00580D02" w:rsidRDefault="00F44600" w:rsidP="0044280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E8A270E" w14:textId="77777777" w:rsidR="00F44600" w:rsidRPr="00580D02" w:rsidRDefault="00F44600" w:rsidP="0044280E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7E64A97" w14:textId="77777777" w:rsidTr="00F44600">
        <w:trPr>
          <w:cantSplit/>
          <w:trHeight w:val="330"/>
        </w:trPr>
        <w:tc>
          <w:tcPr>
            <w:tcW w:w="182" w:type="pct"/>
            <w:vMerge/>
            <w:vAlign w:val="center"/>
          </w:tcPr>
          <w:p w14:paraId="47C509D0" w14:textId="77777777" w:rsidR="00F44600" w:rsidRPr="00580D02" w:rsidRDefault="00F44600" w:rsidP="0044280E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6D16441B" w14:textId="77777777" w:rsidR="00F44600" w:rsidRPr="00580D02" w:rsidRDefault="00F44600" w:rsidP="0044280E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A3FADF5" w14:textId="77777777" w:rsidR="00F44600" w:rsidRPr="00580D02" w:rsidRDefault="00F44600" w:rsidP="0044280E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8014414" w14:textId="77777777" w:rsidR="00F44600" w:rsidRPr="00580D02" w:rsidRDefault="00F44600" w:rsidP="0044280E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39D9651" w14:textId="77777777" w:rsidR="00F44600" w:rsidRPr="00580D02" w:rsidRDefault="00F44600" w:rsidP="0044280E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7C7182A" w14:textId="1BABC8F4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Katamaran ALUTEC C8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„Akustyka”</w:t>
            </w:r>
          </w:p>
          <w:p w14:paraId="7F9CA692" w14:textId="5DC730A0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12 osób</w:t>
            </w:r>
          </w:p>
        </w:tc>
        <w:tc>
          <w:tcPr>
            <w:tcW w:w="560" w:type="pct"/>
            <w:vAlign w:val="bottom"/>
          </w:tcPr>
          <w:p w14:paraId="30C98929" w14:textId="77777777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37AF26B3" w14:textId="3E9FAEAE" w:rsidR="00F44600" w:rsidRPr="00580D02" w:rsidRDefault="00F44600" w:rsidP="0044280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556C7E03" w14:textId="0EFD1950" w:rsidR="00F44600" w:rsidRPr="00580D02" w:rsidRDefault="00F44600" w:rsidP="0044280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E2B22E4" w14:textId="77777777" w:rsidR="00F44600" w:rsidRPr="00580D02" w:rsidRDefault="00F44600" w:rsidP="0044280E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09C15E0" w14:textId="77777777" w:rsidTr="00F44600">
        <w:trPr>
          <w:cantSplit/>
          <w:trHeight w:val="330"/>
        </w:trPr>
        <w:tc>
          <w:tcPr>
            <w:tcW w:w="182" w:type="pct"/>
            <w:vMerge/>
            <w:vAlign w:val="center"/>
          </w:tcPr>
          <w:p w14:paraId="58106C71" w14:textId="77777777" w:rsidR="00F44600" w:rsidRPr="00580D02" w:rsidRDefault="00F44600" w:rsidP="00F4460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091D0C50" w14:textId="77777777" w:rsidR="00F44600" w:rsidRPr="00580D02" w:rsidRDefault="00F44600" w:rsidP="00F4460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A6E03B3" w14:textId="77777777" w:rsidR="00F44600" w:rsidRPr="00580D02" w:rsidRDefault="00F44600" w:rsidP="00F4460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990AB11" w14:textId="77777777" w:rsidR="00F44600" w:rsidRPr="00580D02" w:rsidRDefault="00F44600" w:rsidP="00F44600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DFF7821" w14:textId="77777777" w:rsidR="00F44600" w:rsidRPr="00580D02" w:rsidRDefault="00F44600" w:rsidP="00F44600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366586F3" w14:textId="77777777" w:rsidR="00F44600" w:rsidRPr="00580D02" w:rsidRDefault="00F44600" w:rsidP="00F4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Skuter Ratowniczy KAWASAKI - CHO Jet 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Ski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1 - Moc silnika 112 kW</w:t>
            </w:r>
          </w:p>
          <w:p w14:paraId="3CB0525F" w14:textId="5417EF63" w:rsidR="00F44600" w:rsidRPr="00580D02" w:rsidRDefault="00F44600" w:rsidP="00F4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3 osób</w:t>
            </w:r>
          </w:p>
        </w:tc>
        <w:tc>
          <w:tcPr>
            <w:tcW w:w="560" w:type="pct"/>
            <w:vAlign w:val="bottom"/>
          </w:tcPr>
          <w:p w14:paraId="2F5C77D2" w14:textId="77777777" w:rsidR="00F44600" w:rsidRPr="00580D02" w:rsidRDefault="00F44600" w:rsidP="00F4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5354CBD2" w14:textId="096D7F32" w:rsidR="00F44600" w:rsidRPr="00580D02" w:rsidRDefault="00F44600" w:rsidP="00F4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771C11CD" w14:textId="48B554B7" w:rsidR="00F44600" w:rsidRPr="00580D02" w:rsidRDefault="00F44600" w:rsidP="00F44600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AE3CF80" w14:textId="77777777" w:rsidR="00F44600" w:rsidRPr="00580D02" w:rsidRDefault="00F44600" w:rsidP="00F4460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4DED3F07" w14:textId="77777777" w:rsidTr="00F44600">
        <w:trPr>
          <w:cantSplit/>
          <w:trHeight w:val="330"/>
        </w:trPr>
        <w:tc>
          <w:tcPr>
            <w:tcW w:w="182" w:type="pct"/>
            <w:vMerge/>
            <w:vAlign w:val="center"/>
          </w:tcPr>
          <w:p w14:paraId="256C3F52" w14:textId="77777777" w:rsidR="00F44600" w:rsidRPr="00580D02" w:rsidRDefault="00F44600" w:rsidP="00F44600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44C6032F" w14:textId="77777777" w:rsidR="00F44600" w:rsidRPr="00580D02" w:rsidRDefault="00F44600" w:rsidP="00F44600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B74F19B" w14:textId="77777777" w:rsidR="00F44600" w:rsidRPr="00580D02" w:rsidRDefault="00F44600" w:rsidP="00F44600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065D36D" w14:textId="77777777" w:rsidR="00F44600" w:rsidRPr="00580D02" w:rsidRDefault="00F44600" w:rsidP="00F44600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D6CC9D9" w14:textId="77777777" w:rsidR="00F44600" w:rsidRPr="00580D02" w:rsidRDefault="00F44600" w:rsidP="00F44600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7AFCEC1" w14:textId="77777777" w:rsidR="00F44600" w:rsidRPr="00580D02" w:rsidRDefault="004C56E1" w:rsidP="00F4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 z silnikiem 66,2 kW MUSTC-FAST-2</w:t>
            </w:r>
          </w:p>
          <w:p w14:paraId="01886E17" w14:textId="4663069A" w:rsidR="004C56E1" w:rsidRPr="00580D02" w:rsidRDefault="004C56E1" w:rsidP="00F4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6 osób</w:t>
            </w:r>
          </w:p>
        </w:tc>
        <w:tc>
          <w:tcPr>
            <w:tcW w:w="560" w:type="pct"/>
            <w:vAlign w:val="bottom"/>
          </w:tcPr>
          <w:p w14:paraId="14FB558B" w14:textId="77777777" w:rsidR="00F44600" w:rsidRPr="00580D02" w:rsidRDefault="00F44600" w:rsidP="00F4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69F41D54" w14:textId="090D60F5" w:rsidR="00F44600" w:rsidRPr="00580D02" w:rsidRDefault="00F44600" w:rsidP="00F4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55160977" w14:textId="614D57F7" w:rsidR="00F44600" w:rsidRPr="00580D02" w:rsidRDefault="00F44600" w:rsidP="00F44600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975F964" w14:textId="77777777" w:rsidR="00F44600" w:rsidRPr="00580D02" w:rsidRDefault="00F44600" w:rsidP="00F44600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260341B" w14:textId="77777777" w:rsidTr="00F44600">
        <w:trPr>
          <w:cantSplit/>
          <w:trHeight w:val="146"/>
        </w:trPr>
        <w:tc>
          <w:tcPr>
            <w:tcW w:w="182" w:type="pct"/>
            <w:vMerge/>
            <w:vAlign w:val="center"/>
          </w:tcPr>
          <w:p w14:paraId="281C45DA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FB079DC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103FD992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C8A780C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72C6589" w14:textId="77777777" w:rsidR="004C56E1" w:rsidRPr="00580D02" w:rsidRDefault="004C56E1" w:rsidP="004C56E1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2E00FA1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118 kW MUSTC-FAST-3</w:t>
            </w:r>
          </w:p>
          <w:p w14:paraId="2D40184E" w14:textId="41C83BB1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6 osób</w:t>
            </w:r>
          </w:p>
        </w:tc>
        <w:tc>
          <w:tcPr>
            <w:tcW w:w="560" w:type="pct"/>
            <w:vAlign w:val="bottom"/>
          </w:tcPr>
          <w:p w14:paraId="3B08BD5B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0EF13285" w14:textId="5955243F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562BC50C" w14:textId="213702DE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6833480E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7403C94A" w14:textId="77777777" w:rsidTr="004C56E1">
        <w:trPr>
          <w:cantSplit/>
          <w:trHeight w:val="109"/>
        </w:trPr>
        <w:tc>
          <w:tcPr>
            <w:tcW w:w="182" w:type="pct"/>
            <w:vMerge/>
            <w:vAlign w:val="center"/>
          </w:tcPr>
          <w:p w14:paraId="430EBA9B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719A746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1E32EF8A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31C4312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E45DD63" w14:textId="77777777" w:rsidR="004C56E1" w:rsidRPr="00580D02" w:rsidRDefault="004C56E1" w:rsidP="004C56E1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609FA27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20,6 kW MUSTC-LIFE</w:t>
            </w:r>
          </w:p>
          <w:p w14:paraId="294ADC42" w14:textId="531F18C2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17 osób</w:t>
            </w:r>
          </w:p>
        </w:tc>
        <w:tc>
          <w:tcPr>
            <w:tcW w:w="560" w:type="pct"/>
            <w:vAlign w:val="bottom"/>
          </w:tcPr>
          <w:p w14:paraId="71B52304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37F099C8" w14:textId="4D0D46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24486446" w14:textId="1155205F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83BAA60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6C345CF" w14:textId="77777777" w:rsidTr="00F44600">
        <w:trPr>
          <w:cantSplit/>
          <w:trHeight w:val="229"/>
        </w:trPr>
        <w:tc>
          <w:tcPr>
            <w:tcW w:w="182" w:type="pct"/>
            <w:vMerge/>
            <w:vAlign w:val="center"/>
          </w:tcPr>
          <w:p w14:paraId="4F415118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7D0DDEA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2DE0577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A848D8E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A376CEF" w14:textId="77777777" w:rsidR="004C56E1" w:rsidRPr="00580D02" w:rsidRDefault="004C56E1" w:rsidP="004C56E1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788BF77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103 kW MUSTC-ROCK</w:t>
            </w:r>
          </w:p>
          <w:p w14:paraId="2B5AD954" w14:textId="7063F0BF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10 osób</w:t>
            </w:r>
          </w:p>
        </w:tc>
        <w:tc>
          <w:tcPr>
            <w:tcW w:w="560" w:type="pct"/>
            <w:vAlign w:val="bottom"/>
          </w:tcPr>
          <w:p w14:paraId="20A7997E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57503073" w14:textId="58B836E9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3A5F89D0" w14:textId="2E1F7511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E36C8D3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2DA86333" w14:textId="77777777" w:rsidTr="00F44600">
        <w:trPr>
          <w:cantSplit/>
          <w:trHeight w:val="75"/>
        </w:trPr>
        <w:tc>
          <w:tcPr>
            <w:tcW w:w="182" w:type="pct"/>
            <w:vMerge w:val="restart"/>
            <w:vAlign w:val="center"/>
          </w:tcPr>
          <w:p w14:paraId="73A74D8A" w14:textId="05591875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</w:p>
        </w:tc>
        <w:tc>
          <w:tcPr>
            <w:tcW w:w="635" w:type="pct"/>
            <w:vMerge w:val="restart"/>
            <w:vAlign w:val="center"/>
          </w:tcPr>
          <w:p w14:paraId="74569AD2" w14:textId="1C9E0D72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Ubezpieczenie następstw nieszczęśliwych wypadków kapitana i członków załogi (NNW załóg jednostek pływających).</w:t>
            </w:r>
          </w:p>
        </w:tc>
        <w:tc>
          <w:tcPr>
            <w:tcW w:w="282" w:type="pct"/>
            <w:vMerge w:val="restart"/>
            <w:vAlign w:val="center"/>
          </w:tcPr>
          <w:p w14:paraId="397E5583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b/>
                <w:sz w:val="14"/>
                <w:szCs w:val="14"/>
              </w:rPr>
              <w:t>Okres II</w:t>
            </w:r>
          </w:p>
        </w:tc>
        <w:tc>
          <w:tcPr>
            <w:tcW w:w="564" w:type="pct"/>
            <w:vMerge w:val="restart"/>
            <w:vAlign w:val="center"/>
          </w:tcPr>
          <w:p w14:paraId="3EA359BB" w14:textId="65EE861F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Okresy ubezpieczenia zgodnie z Załącznikiem nr 6 do SWZ.</w:t>
            </w:r>
          </w:p>
        </w:tc>
        <w:tc>
          <w:tcPr>
            <w:tcW w:w="564" w:type="pct"/>
            <w:vMerge w:val="restart"/>
            <w:vAlign w:val="center"/>
          </w:tcPr>
          <w:p w14:paraId="1BB63E4B" w14:textId="73BE7181" w:rsidR="004C56E1" w:rsidRPr="00580D02" w:rsidRDefault="004C56E1" w:rsidP="004C56E1">
            <w:pPr>
              <w:spacing w:after="0" w:line="360" w:lineRule="auto"/>
              <w:ind w:left="-47" w:right="-6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Suma ubezpieczenia na jednego członka załogi zgodnie z Załącznikiem nr 6 do SWZ.</w:t>
            </w:r>
          </w:p>
        </w:tc>
        <w:tc>
          <w:tcPr>
            <w:tcW w:w="1272" w:type="pct"/>
            <w:vAlign w:val="center"/>
          </w:tcPr>
          <w:p w14:paraId="12D69A17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4"/>
                <w:szCs w:val="20"/>
                <w:lang w:eastAsia="pl-PL"/>
              </w:rPr>
            </w:pPr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>Łódź motorowa, robocza MUSTC-MOB wraz z wyposażeniem  oraz silnikiem  Yamaha Moc 50 KM ZMY 0012</w:t>
            </w:r>
          </w:p>
          <w:p w14:paraId="2404BD38" w14:textId="4DE219C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5 osób</w:t>
            </w:r>
          </w:p>
        </w:tc>
        <w:tc>
          <w:tcPr>
            <w:tcW w:w="560" w:type="pct"/>
            <w:vAlign w:val="bottom"/>
          </w:tcPr>
          <w:p w14:paraId="0C034546" w14:textId="77777777" w:rsidR="004C56E1" w:rsidRPr="00580D02" w:rsidRDefault="004C56E1" w:rsidP="004C56E1">
            <w:pPr>
              <w:pStyle w:val="Tekstpodstawow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hAnsiTheme="minorHAnsi" w:cstheme="minorHAnsi"/>
              </w:rPr>
              <w:t xml:space="preserve">Stawka za osobę </w:t>
            </w:r>
          </w:p>
          <w:p w14:paraId="64DBE635" w14:textId="7485401B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………..</w:t>
            </w:r>
          </w:p>
        </w:tc>
        <w:tc>
          <w:tcPr>
            <w:tcW w:w="498" w:type="pct"/>
            <w:vAlign w:val="bottom"/>
          </w:tcPr>
          <w:p w14:paraId="0E2CA5DE" w14:textId="119BA6CF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 w:val="restart"/>
            <w:vAlign w:val="center"/>
          </w:tcPr>
          <w:p w14:paraId="631B696D" w14:textId="6650D888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………..….zł</w:t>
            </w:r>
          </w:p>
        </w:tc>
      </w:tr>
      <w:tr w:rsidR="00580D02" w:rsidRPr="00580D02" w14:paraId="248F85E5" w14:textId="77777777" w:rsidTr="00F44600">
        <w:trPr>
          <w:cantSplit/>
          <w:trHeight w:val="94"/>
        </w:trPr>
        <w:tc>
          <w:tcPr>
            <w:tcW w:w="182" w:type="pct"/>
            <w:vMerge/>
            <w:vAlign w:val="center"/>
          </w:tcPr>
          <w:p w14:paraId="2FF264E2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01150547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1E7819BC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08009D5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B05E8C3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0D1C1808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>Łódź motorowa, robocza MUSTC-OPEN z silnikiem PUCK-29 (moc 21,3 kW) - szalupa 44 -osobowa na żurawiku</w:t>
            </w:r>
            <w:r w:rsidRPr="00580D02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  <w:p w14:paraId="128E884F" w14:textId="09D2B371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10 osób</w:t>
            </w:r>
          </w:p>
        </w:tc>
        <w:tc>
          <w:tcPr>
            <w:tcW w:w="560" w:type="pct"/>
            <w:vAlign w:val="bottom"/>
          </w:tcPr>
          <w:p w14:paraId="2B897D19" w14:textId="77777777" w:rsidR="004C56E1" w:rsidRPr="00580D02" w:rsidRDefault="004C56E1" w:rsidP="004C56E1">
            <w:pPr>
              <w:pStyle w:val="Tekstpodstawowy2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hAnsiTheme="minorHAnsi" w:cstheme="minorHAnsi"/>
              </w:rPr>
              <w:t>Stawka za osobę</w:t>
            </w:r>
          </w:p>
          <w:p w14:paraId="01100A62" w14:textId="5490ECA4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77A0DF48" w14:textId="7F10D238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F6AF03F" w14:textId="06FB7414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2A18472" w14:textId="77777777" w:rsidTr="00F44600">
        <w:trPr>
          <w:cantSplit/>
          <w:trHeight w:val="103"/>
        </w:trPr>
        <w:tc>
          <w:tcPr>
            <w:tcW w:w="182" w:type="pct"/>
            <w:vMerge/>
            <w:vAlign w:val="center"/>
          </w:tcPr>
          <w:p w14:paraId="31105B70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B90A8D5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57A9E8B7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C519F8E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262D3B7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B8DE792" w14:textId="77777777" w:rsidR="004C56E1" w:rsidRPr="00580D02" w:rsidRDefault="004C56E1" w:rsidP="004C56E1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Jednostka szkolno-badawcza o nazwie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"HYDROGRAF XXI"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 </w:t>
            </w:r>
          </w:p>
          <w:p w14:paraId="36EDFC83" w14:textId="0DF9D310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8 osób</w:t>
            </w:r>
          </w:p>
        </w:tc>
        <w:tc>
          <w:tcPr>
            <w:tcW w:w="560" w:type="pct"/>
            <w:vAlign w:val="bottom"/>
          </w:tcPr>
          <w:p w14:paraId="060F1359" w14:textId="77777777" w:rsidR="004C56E1" w:rsidRPr="00580D02" w:rsidRDefault="004C56E1" w:rsidP="004C56E1">
            <w:pPr>
              <w:pStyle w:val="Tekstpodstawowy2"/>
              <w:spacing w:before="0"/>
              <w:rPr>
                <w:rFonts w:asciiTheme="minorHAnsi" w:hAnsiTheme="minorHAnsi" w:cstheme="minorHAnsi"/>
              </w:rPr>
            </w:pPr>
            <w:r w:rsidRPr="00580D02">
              <w:rPr>
                <w:rFonts w:asciiTheme="minorHAnsi" w:hAnsiTheme="minorHAnsi" w:cstheme="minorHAnsi"/>
              </w:rPr>
              <w:t>Stawka za osobę</w:t>
            </w:r>
          </w:p>
          <w:p w14:paraId="62FD0B66" w14:textId="0B65FF0C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32CFDFC2" w14:textId="195B09A1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20AB31C8" w14:textId="24141E01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00988C9A" w14:textId="77777777" w:rsidTr="00F44600">
        <w:trPr>
          <w:cantSplit/>
          <w:trHeight w:val="56"/>
        </w:trPr>
        <w:tc>
          <w:tcPr>
            <w:tcW w:w="182" w:type="pct"/>
            <w:vMerge/>
            <w:vAlign w:val="center"/>
          </w:tcPr>
          <w:p w14:paraId="6962EB7E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2F13810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B0077E2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C03EA2C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D3B885A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73108CE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>Łódź szkoleniowa wraz z wyposażeniem oraz silnikiem (silnik Yamaha (moc 70 KM) CARINA-AM</w:t>
            </w:r>
            <w:r w:rsidRPr="00580D02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  <w:p w14:paraId="3BB3780B" w14:textId="3F2B90DE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10 osób</w:t>
            </w:r>
          </w:p>
        </w:tc>
        <w:tc>
          <w:tcPr>
            <w:tcW w:w="560" w:type="pct"/>
            <w:vAlign w:val="bottom"/>
          </w:tcPr>
          <w:p w14:paraId="02BF26C8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6F110028" w14:textId="7A3F6C31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01337897" w14:textId="590BB2FC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A3FE747" w14:textId="4530EE51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24C29D4" w14:textId="77777777" w:rsidTr="00F44600">
        <w:trPr>
          <w:cantSplit/>
          <w:trHeight w:val="255"/>
        </w:trPr>
        <w:tc>
          <w:tcPr>
            <w:tcW w:w="182" w:type="pct"/>
            <w:vMerge/>
            <w:vAlign w:val="center"/>
          </w:tcPr>
          <w:p w14:paraId="7756A285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1A5B975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5DC8AD85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6B5B65B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421C89B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59687E04" w14:textId="77777777" w:rsidR="004C56E1" w:rsidRPr="00580D02" w:rsidRDefault="004C56E1" w:rsidP="004C56E1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Łódź motorowa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„</w:t>
            </w:r>
            <w:proofErr w:type="spellStart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Vena</w:t>
            </w:r>
            <w:proofErr w:type="spellEnd"/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”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598877AB" w14:textId="18B74A3B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4 osoby</w:t>
            </w:r>
          </w:p>
        </w:tc>
        <w:tc>
          <w:tcPr>
            <w:tcW w:w="560" w:type="pct"/>
            <w:vAlign w:val="bottom"/>
          </w:tcPr>
          <w:p w14:paraId="131B630E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6363CDC2" w14:textId="1CB3BFE5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5EAAFCDC" w14:textId="3350244C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6D9883C" w14:textId="1A80EA58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3AB8BFBC" w14:textId="77777777" w:rsidTr="00F44600">
        <w:trPr>
          <w:cantSplit/>
          <w:trHeight w:val="85"/>
        </w:trPr>
        <w:tc>
          <w:tcPr>
            <w:tcW w:w="182" w:type="pct"/>
            <w:vMerge/>
            <w:vAlign w:val="center"/>
          </w:tcPr>
          <w:p w14:paraId="1EEDA786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E407CAC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2AFBA6C8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33A0766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43A8522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57FCAE2E" w14:textId="77777777" w:rsidR="004C56E1" w:rsidRPr="00580D02" w:rsidRDefault="004C56E1" w:rsidP="004C56E1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POL-170</w:t>
            </w:r>
          </w:p>
          <w:p w14:paraId="40C21AC5" w14:textId="13B2F2E8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3 osoby</w:t>
            </w:r>
          </w:p>
        </w:tc>
        <w:tc>
          <w:tcPr>
            <w:tcW w:w="560" w:type="pct"/>
            <w:vAlign w:val="bottom"/>
          </w:tcPr>
          <w:p w14:paraId="7189C0EB" w14:textId="28088EFD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 …………..</w:t>
            </w:r>
          </w:p>
        </w:tc>
        <w:tc>
          <w:tcPr>
            <w:tcW w:w="498" w:type="pct"/>
            <w:vAlign w:val="bottom"/>
          </w:tcPr>
          <w:p w14:paraId="089335EB" w14:textId="34202EB2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CBAF0E8" w14:textId="1E88FE5F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A4547AE" w14:textId="77777777" w:rsidTr="00F44600">
        <w:trPr>
          <w:cantSplit/>
          <w:trHeight w:val="113"/>
        </w:trPr>
        <w:tc>
          <w:tcPr>
            <w:tcW w:w="182" w:type="pct"/>
            <w:vMerge/>
            <w:vAlign w:val="center"/>
          </w:tcPr>
          <w:p w14:paraId="5CA065C3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06CDB36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B225346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EE18829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D315DAB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547AD67D" w14:textId="77777777" w:rsidR="004C56E1" w:rsidRPr="00580D02" w:rsidRDefault="004C56E1" w:rsidP="004C56E1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POL-245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07834D8F" w14:textId="77777777" w:rsidR="004C56E1" w:rsidRPr="00580D02" w:rsidRDefault="004C56E1" w:rsidP="004C56E1">
            <w:pPr>
              <w:spacing w:after="0" w:line="240" w:lineRule="auto"/>
              <w:ind w:left="17" w:hanging="17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"Jej Magnificencja"</w:t>
            </w:r>
          </w:p>
          <w:p w14:paraId="6E4934BC" w14:textId="534319C0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3 osoby</w:t>
            </w:r>
          </w:p>
        </w:tc>
        <w:tc>
          <w:tcPr>
            <w:tcW w:w="560" w:type="pct"/>
            <w:vAlign w:val="bottom"/>
          </w:tcPr>
          <w:p w14:paraId="37E00C71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0979069D" w14:textId="294A15E8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5F483D99" w14:textId="51611DC2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02FF6152" w14:textId="46D11CBC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04772FCD" w14:textId="77777777" w:rsidTr="00F44600">
        <w:trPr>
          <w:cantSplit/>
          <w:trHeight w:val="66"/>
        </w:trPr>
        <w:tc>
          <w:tcPr>
            <w:tcW w:w="182" w:type="pct"/>
            <w:vMerge/>
            <w:vAlign w:val="center"/>
          </w:tcPr>
          <w:p w14:paraId="6EDB9D3A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A2BA1B1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6E70B98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8B4AFA5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6C3164B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6B8BE709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="Arial Narrow" w:hAnsi="Arial Narrow"/>
                <w:sz w:val="14"/>
              </w:rPr>
              <w:t>Łódź motorowa, robocza MUSTC-FAST1 z silnikiem spalinowym zaburtowym TOHATSU MFS75A ETL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4F8C50E6" w14:textId="712B46CB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5 osób</w:t>
            </w:r>
          </w:p>
        </w:tc>
        <w:tc>
          <w:tcPr>
            <w:tcW w:w="560" w:type="pct"/>
            <w:vAlign w:val="bottom"/>
          </w:tcPr>
          <w:p w14:paraId="702E374D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55085ACD" w14:textId="380C83E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41836022" w14:textId="00E70DCF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C903CBF" w14:textId="4BD18FB8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CBFBCB7" w14:textId="77777777" w:rsidTr="00F44600">
        <w:trPr>
          <w:cantSplit/>
          <w:trHeight w:val="56"/>
        </w:trPr>
        <w:tc>
          <w:tcPr>
            <w:tcW w:w="182" w:type="pct"/>
            <w:vMerge/>
            <w:vAlign w:val="center"/>
          </w:tcPr>
          <w:p w14:paraId="6B7178BA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B316CAE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2234BD1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F206D77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A142E38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62C7691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4"/>
                <w:szCs w:val="20"/>
                <w:lang w:eastAsia="pl-PL"/>
              </w:rPr>
            </w:pPr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>Łódź motorowa, robocza  MUSTC-FREE</w:t>
            </w:r>
          </w:p>
          <w:p w14:paraId="22CD9476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4"/>
                <w:szCs w:val="20"/>
                <w:lang w:eastAsia="pl-PL"/>
              </w:rPr>
            </w:pPr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 xml:space="preserve">z silnikiem </w:t>
            </w:r>
            <w:proofErr w:type="spellStart"/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>Bukhd</w:t>
            </w:r>
            <w:proofErr w:type="spellEnd"/>
            <w:r w:rsidRPr="00580D02">
              <w:rPr>
                <w:rFonts w:ascii="Arial Narrow" w:eastAsia="Times New Roman" w:hAnsi="Arial Narrow"/>
                <w:sz w:val="14"/>
                <w:szCs w:val="20"/>
                <w:lang w:eastAsia="pl-PL"/>
              </w:rPr>
              <w:t xml:space="preserve"> DV29 RME FFB-1     </w:t>
            </w:r>
          </w:p>
          <w:p w14:paraId="0DDE9E00" w14:textId="43C5290A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6 osób</w:t>
            </w:r>
          </w:p>
        </w:tc>
        <w:tc>
          <w:tcPr>
            <w:tcW w:w="560" w:type="pct"/>
            <w:vAlign w:val="bottom"/>
          </w:tcPr>
          <w:p w14:paraId="6E7D8407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30602517" w14:textId="603F02B1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4374BCA7" w14:textId="6783C6DD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37BBAF2" w14:textId="59FFBFFA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76077DAE" w14:textId="77777777" w:rsidTr="00F44600">
        <w:trPr>
          <w:cantSplit/>
          <w:trHeight w:val="375"/>
        </w:trPr>
        <w:tc>
          <w:tcPr>
            <w:tcW w:w="182" w:type="pct"/>
            <w:vMerge/>
            <w:vAlign w:val="center"/>
          </w:tcPr>
          <w:p w14:paraId="12B79A6A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8AB9792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59E28551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22166FD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678EDB3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C12F36E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="Arial Narrow" w:hAnsi="Arial Narrow"/>
                <w:sz w:val="14"/>
              </w:rPr>
            </w:pPr>
            <w:r w:rsidRPr="00580D02">
              <w:rPr>
                <w:rFonts w:ascii="Arial Narrow" w:hAnsi="Arial Narrow"/>
                <w:sz w:val="14"/>
              </w:rPr>
              <w:t>Łódź motorowa, robocza MUSTC-RESQ1</w:t>
            </w:r>
          </w:p>
          <w:p w14:paraId="79D82FFB" w14:textId="1E118CC5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5 osób</w:t>
            </w:r>
          </w:p>
        </w:tc>
        <w:tc>
          <w:tcPr>
            <w:tcW w:w="560" w:type="pct"/>
            <w:vAlign w:val="bottom"/>
          </w:tcPr>
          <w:p w14:paraId="41827E3B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75B59915" w14:textId="46316836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2C77E5ED" w14:textId="3DAABCD0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2BE9FDB" w14:textId="1DE67088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7F01A93A" w14:textId="77777777" w:rsidTr="00F44600">
        <w:trPr>
          <w:cantSplit/>
          <w:trHeight w:val="240"/>
        </w:trPr>
        <w:tc>
          <w:tcPr>
            <w:tcW w:w="182" w:type="pct"/>
            <w:vMerge/>
            <w:vAlign w:val="center"/>
          </w:tcPr>
          <w:p w14:paraId="1C005F88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55DA3DF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4647616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D12D5D4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6A1E374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3D2ABFAE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POL-658</w:t>
            </w:r>
          </w:p>
          <w:p w14:paraId="3B9FD73F" w14:textId="2C08409E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Załoga – 3 osoby </w:t>
            </w:r>
          </w:p>
        </w:tc>
        <w:tc>
          <w:tcPr>
            <w:tcW w:w="560" w:type="pct"/>
            <w:vAlign w:val="bottom"/>
          </w:tcPr>
          <w:p w14:paraId="497ECA9B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7E115A55" w14:textId="202F6A16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7AC375E5" w14:textId="2F63C650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78EDEAF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F72915F" w14:textId="77777777" w:rsidTr="00F44600">
        <w:trPr>
          <w:cantSplit/>
          <w:trHeight w:val="195"/>
        </w:trPr>
        <w:tc>
          <w:tcPr>
            <w:tcW w:w="182" w:type="pct"/>
            <w:vMerge/>
            <w:vAlign w:val="center"/>
          </w:tcPr>
          <w:p w14:paraId="15750AAE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462770B4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21B8BC5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5CDF15D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8B14CBB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3C359B50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Jacht żaglowy klasy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OMEGA POL-659</w:t>
            </w:r>
          </w:p>
          <w:p w14:paraId="74D99ADD" w14:textId="6F942A3F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3 osoby</w:t>
            </w:r>
          </w:p>
        </w:tc>
        <w:tc>
          <w:tcPr>
            <w:tcW w:w="560" w:type="pct"/>
            <w:vAlign w:val="bottom"/>
          </w:tcPr>
          <w:p w14:paraId="176ED7E8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5B1716EE" w14:textId="125D9CE0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1FD7920A" w14:textId="4685D86F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2C0A3A7D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2A448B4D" w14:textId="77777777" w:rsidTr="00F44600">
        <w:trPr>
          <w:cantSplit/>
          <w:trHeight w:val="225"/>
        </w:trPr>
        <w:tc>
          <w:tcPr>
            <w:tcW w:w="182" w:type="pct"/>
            <w:vMerge/>
            <w:vAlign w:val="center"/>
          </w:tcPr>
          <w:p w14:paraId="60B885D2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1F2BCE8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845CE2B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903492D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7E1AF911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2CD6BFE6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="Arial Narrow" w:hAnsi="Arial Narrow"/>
                <w:sz w:val="14"/>
              </w:rPr>
              <w:t>Łódź robocza PM KARTOGRAF z silnikiem zaburtowym 60 KM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6BD20A71" w14:textId="458C92FA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8 osób</w:t>
            </w:r>
          </w:p>
        </w:tc>
        <w:tc>
          <w:tcPr>
            <w:tcW w:w="560" w:type="pct"/>
            <w:vAlign w:val="bottom"/>
          </w:tcPr>
          <w:p w14:paraId="442B45F0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73E78842" w14:textId="4B26EF23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14634BE2" w14:textId="3496923D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062D2FA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A1656B4" w14:textId="77777777" w:rsidTr="00F44600">
        <w:trPr>
          <w:cantSplit/>
          <w:trHeight w:val="165"/>
        </w:trPr>
        <w:tc>
          <w:tcPr>
            <w:tcW w:w="182" w:type="pct"/>
            <w:vMerge/>
            <w:vAlign w:val="center"/>
          </w:tcPr>
          <w:p w14:paraId="405346AE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55CB50EF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3ECC4DA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5D48CBD7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4CC0DFA1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1456E0FD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="Arial Narrow" w:hAnsi="Arial Narrow"/>
                <w:sz w:val="14"/>
              </w:rPr>
              <w:t>Łódź robocza PM SKRYBA z silnikiem zaburtowym 60 KM</w:t>
            </w: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  <w:p w14:paraId="1E500C3E" w14:textId="6402161C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8 osób</w:t>
            </w:r>
          </w:p>
        </w:tc>
        <w:tc>
          <w:tcPr>
            <w:tcW w:w="560" w:type="pct"/>
            <w:vAlign w:val="bottom"/>
          </w:tcPr>
          <w:p w14:paraId="76181685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7FF25773" w14:textId="1524E973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0F11C812" w14:textId="196A3C87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38352698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3324F24D" w14:textId="77777777" w:rsidTr="00F44600">
        <w:trPr>
          <w:cantSplit/>
          <w:trHeight w:val="180"/>
        </w:trPr>
        <w:tc>
          <w:tcPr>
            <w:tcW w:w="182" w:type="pct"/>
            <w:vMerge/>
            <w:vAlign w:val="center"/>
          </w:tcPr>
          <w:p w14:paraId="6316BDAE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7A77AB07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5BE91E2F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937C79E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BF1CA60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00990C90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Katamaran ALUTEC C8 </w:t>
            </w:r>
            <w:r w:rsidRPr="00580D02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„Akustyka”</w:t>
            </w:r>
          </w:p>
          <w:p w14:paraId="55ED6D69" w14:textId="0A838FB6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12 osób</w:t>
            </w:r>
          </w:p>
        </w:tc>
        <w:tc>
          <w:tcPr>
            <w:tcW w:w="560" w:type="pct"/>
            <w:vAlign w:val="bottom"/>
          </w:tcPr>
          <w:p w14:paraId="7B1B7947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108B3940" w14:textId="68088476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48201980" w14:textId="776F79EA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127F27C2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649F6CE5" w14:textId="77777777" w:rsidTr="00F44600">
        <w:trPr>
          <w:cantSplit/>
          <w:trHeight w:val="180"/>
        </w:trPr>
        <w:tc>
          <w:tcPr>
            <w:tcW w:w="182" w:type="pct"/>
            <w:vMerge/>
            <w:vAlign w:val="center"/>
          </w:tcPr>
          <w:p w14:paraId="0747F3E2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6E63C817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050013E5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F07DD47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BC0E9A0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0AA502EB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Skuter Ratowniczy KAWASAKI - CHO Jet </w:t>
            </w:r>
            <w:proofErr w:type="spellStart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Ski</w:t>
            </w:r>
            <w:proofErr w:type="spellEnd"/>
            <w:r w:rsidRPr="00580D02">
              <w:rPr>
                <w:rFonts w:asciiTheme="minorHAnsi" w:hAnsiTheme="minorHAnsi" w:cstheme="minorHAnsi"/>
                <w:sz w:val="14"/>
                <w:szCs w:val="14"/>
              </w:rPr>
              <w:t xml:space="preserve"> 1 - Moc silnika 112 kW</w:t>
            </w:r>
          </w:p>
          <w:p w14:paraId="52CF6A47" w14:textId="776D9D0D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3 osób</w:t>
            </w:r>
          </w:p>
        </w:tc>
        <w:tc>
          <w:tcPr>
            <w:tcW w:w="560" w:type="pct"/>
            <w:vAlign w:val="bottom"/>
          </w:tcPr>
          <w:p w14:paraId="432EF7F4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7A2D06BF" w14:textId="7BEB2BC5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2C68CF3D" w14:textId="07FB267F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4BE328C2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0D8059C3" w14:textId="77777777" w:rsidTr="00F44600">
        <w:trPr>
          <w:cantSplit/>
          <w:trHeight w:val="180"/>
        </w:trPr>
        <w:tc>
          <w:tcPr>
            <w:tcW w:w="182" w:type="pct"/>
            <w:vMerge/>
            <w:vAlign w:val="center"/>
          </w:tcPr>
          <w:p w14:paraId="39F5E158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28D2B3DA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364A8597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3F3D210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1BCE9259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900886A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 z silnikiem 66,2 kW MUSTC-FAST-2</w:t>
            </w:r>
          </w:p>
          <w:p w14:paraId="5ED10E56" w14:textId="347E1FC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6 osób</w:t>
            </w:r>
          </w:p>
        </w:tc>
        <w:tc>
          <w:tcPr>
            <w:tcW w:w="560" w:type="pct"/>
            <w:vAlign w:val="bottom"/>
          </w:tcPr>
          <w:p w14:paraId="6595E3E4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151FE751" w14:textId="4254906C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03F9BB63" w14:textId="41355CF8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1E9677D8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4C5929E9" w14:textId="77777777" w:rsidTr="00F44600">
        <w:trPr>
          <w:cantSplit/>
          <w:trHeight w:val="180"/>
        </w:trPr>
        <w:tc>
          <w:tcPr>
            <w:tcW w:w="182" w:type="pct"/>
            <w:vMerge/>
            <w:vAlign w:val="center"/>
          </w:tcPr>
          <w:p w14:paraId="14A252E9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32537635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46EAA69F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306F3A9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CBE6254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373C78DA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118 kW MUSTC-FAST-3</w:t>
            </w:r>
          </w:p>
          <w:p w14:paraId="1ECEF261" w14:textId="25F5061C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6 osób</w:t>
            </w:r>
          </w:p>
        </w:tc>
        <w:tc>
          <w:tcPr>
            <w:tcW w:w="560" w:type="pct"/>
            <w:vAlign w:val="bottom"/>
          </w:tcPr>
          <w:p w14:paraId="43F81B84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0435401E" w14:textId="20446B66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09E98051" w14:textId="7BD8F6BA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DEC467E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1D71F798" w14:textId="77777777" w:rsidTr="00F44600">
        <w:trPr>
          <w:cantSplit/>
          <w:trHeight w:val="180"/>
        </w:trPr>
        <w:tc>
          <w:tcPr>
            <w:tcW w:w="182" w:type="pct"/>
            <w:vMerge/>
            <w:vAlign w:val="center"/>
          </w:tcPr>
          <w:p w14:paraId="5CBAC741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047AF351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7BD510B6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37EF0F5A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692CC5A3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4D7E3322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20,6 kW MUSTC-LIFE</w:t>
            </w:r>
          </w:p>
          <w:p w14:paraId="75A6E52A" w14:textId="7D7C790A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17 osób</w:t>
            </w:r>
          </w:p>
        </w:tc>
        <w:tc>
          <w:tcPr>
            <w:tcW w:w="560" w:type="pct"/>
            <w:vAlign w:val="bottom"/>
          </w:tcPr>
          <w:p w14:paraId="2B3C5EBC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1EB26C21" w14:textId="460B0D91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3DEAE8CF" w14:textId="31144127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77F2173A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580D02" w:rsidRPr="00580D02" w14:paraId="314D7A12" w14:textId="77777777" w:rsidTr="00F44600">
        <w:trPr>
          <w:cantSplit/>
          <w:trHeight w:val="180"/>
        </w:trPr>
        <w:tc>
          <w:tcPr>
            <w:tcW w:w="182" w:type="pct"/>
            <w:vMerge/>
            <w:vAlign w:val="center"/>
          </w:tcPr>
          <w:p w14:paraId="5AFFA6C6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35" w:type="pct"/>
            <w:vMerge/>
            <w:vAlign w:val="center"/>
          </w:tcPr>
          <w:p w14:paraId="1CADD798" w14:textId="77777777" w:rsidR="004C56E1" w:rsidRPr="00580D02" w:rsidRDefault="004C56E1" w:rsidP="004C56E1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82" w:type="pct"/>
            <w:vMerge/>
            <w:vAlign w:val="center"/>
          </w:tcPr>
          <w:p w14:paraId="543497A4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00AA5BFA" w14:textId="77777777" w:rsidR="004C56E1" w:rsidRPr="00580D02" w:rsidRDefault="004C56E1" w:rsidP="004C56E1">
            <w:pPr>
              <w:tabs>
                <w:tab w:val="num" w:pos="1440"/>
              </w:tabs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564" w:type="pct"/>
            <w:vMerge/>
            <w:vAlign w:val="center"/>
          </w:tcPr>
          <w:p w14:paraId="229740CA" w14:textId="77777777" w:rsidR="004C56E1" w:rsidRPr="00580D02" w:rsidRDefault="004C56E1" w:rsidP="004C56E1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272" w:type="pct"/>
            <w:vAlign w:val="center"/>
          </w:tcPr>
          <w:p w14:paraId="711447F6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Łódź motorowa ratownicza z silnikiem 103 kW MUSTC-ROCK</w:t>
            </w:r>
          </w:p>
          <w:p w14:paraId="1F9D5D5A" w14:textId="32199D8E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Załoga – 10 osób</w:t>
            </w:r>
          </w:p>
        </w:tc>
        <w:tc>
          <w:tcPr>
            <w:tcW w:w="560" w:type="pct"/>
            <w:vAlign w:val="bottom"/>
          </w:tcPr>
          <w:p w14:paraId="1BBE2DB9" w14:textId="77777777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Stawka za osobę</w:t>
            </w:r>
          </w:p>
          <w:p w14:paraId="73130E1C" w14:textId="69ECE394" w:rsidR="004C56E1" w:rsidRPr="00580D02" w:rsidRDefault="004C56E1" w:rsidP="004C56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…………..</w:t>
            </w:r>
          </w:p>
        </w:tc>
        <w:tc>
          <w:tcPr>
            <w:tcW w:w="498" w:type="pct"/>
            <w:vAlign w:val="bottom"/>
          </w:tcPr>
          <w:p w14:paraId="3D114A83" w14:textId="3FE388A5" w:rsidR="004C56E1" w:rsidRPr="00580D02" w:rsidRDefault="004C56E1" w:rsidP="004C56E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580D02">
              <w:rPr>
                <w:rFonts w:asciiTheme="minorHAnsi" w:hAnsiTheme="minorHAnsi" w:cstheme="minorHAnsi"/>
                <w:sz w:val="14"/>
                <w:szCs w:val="14"/>
              </w:rPr>
              <w:t>…………….zł</w:t>
            </w:r>
          </w:p>
        </w:tc>
        <w:tc>
          <w:tcPr>
            <w:tcW w:w="443" w:type="pct"/>
            <w:vMerge/>
            <w:vAlign w:val="center"/>
          </w:tcPr>
          <w:p w14:paraId="5B6448E6" w14:textId="77777777" w:rsidR="004C56E1" w:rsidRPr="00580D02" w:rsidRDefault="004C56E1" w:rsidP="004C56E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4C56E1" w:rsidRPr="00D90EB1" w14:paraId="5979BCB2" w14:textId="77777777" w:rsidTr="00F44600">
        <w:trPr>
          <w:cantSplit/>
          <w:trHeight w:val="140"/>
        </w:trPr>
        <w:tc>
          <w:tcPr>
            <w:tcW w:w="3499" w:type="pct"/>
            <w:gridSpan w:val="6"/>
            <w:vAlign w:val="center"/>
          </w:tcPr>
          <w:p w14:paraId="186D7659" w14:textId="77777777" w:rsidR="004C56E1" w:rsidRPr="00D90EB1" w:rsidRDefault="004C56E1" w:rsidP="004C56E1">
            <w:pPr>
              <w:pStyle w:val="Nagwek3"/>
              <w:spacing w:line="240" w:lineRule="auto"/>
              <w:rPr>
                <w:rFonts w:asciiTheme="minorHAnsi" w:hAnsiTheme="minorHAnsi" w:cstheme="minorHAnsi"/>
              </w:rPr>
            </w:pPr>
            <w:r w:rsidRPr="00D90EB1">
              <w:rPr>
                <w:rFonts w:asciiTheme="minorHAnsi" w:hAnsiTheme="minorHAnsi" w:cstheme="minorHAnsi"/>
              </w:rPr>
              <w:t>Razem cena część II</w:t>
            </w:r>
          </w:p>
        </w:tc>
        <w:tc>
          <w:tcPr>
            <w:tcW w:w="1501" w:type="pct"/>
            <w:gridSpan w:val="3"/>
            <w:vAlign w:val="center"/>
          </w:tcPr>
          <w:p w14:paraId="3A61EACE" w14:textId="77777777" w:rsidR="004C56E1" w:rsidRPr="00D90EB1" w:rsidRDefault="004C56E1" w:rsidP="004C56E1">
            <w:pPr>
              <w:spacing w:before="240" w:after="0" w:line="240" w:lineRule="auto"/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sz w:val="14"/>
                <w:szCs w:val="14"/>
              </w:rPr>
              <w:t>…………..….zł</w:t>
            </w:r>
          </w:p>
        </w:tc>
      </w:tr>
      <w:tr w:rsidR="004C56E1" w:rsidRPr="00D90EB1" w14:paraId="01087E75" w14:textId="77777777" w:rsidTr="00F44600">
        <w:trPr>
          <w:cantSplit/>
          <w:trHeight w:val="147"/>
        </w:trPr>
        <w:tc>
          <w:tcPr>
            <w:tcW w:w="3499" w:type="pct"/>
            <w:gridSpan w:val="6"/>
            <w:shd w:val="pct15" w:color="auto" w:fill="FFFFFF"/>
            <w:vAlign w:val="center"/>
          </w:tcPr>
          <w:p w14:paraId="2E48ED07" w14:textId="18A359BC" w:rsidR="004C56E1" w:rsidRPr="00D90EB1" w:rsidRDefault="004C56E1" w:rsidP="004C56E1">
            <w:pPr>
              <w:pStyle w:val="Nagwek3"/>
              <w:spacing w:line="240" w:lineRule="auto"/>
              <w:rPr>
                <w:rFonts w:asciiTheme="minorHAnsi" w:hAnsiTheme="minorHAnsi" w:cstheme="minorHAnsi"/>
              </w:rPr>
            </w:pPr>
            <w:r w:rsidRPr="00D90EB1">
              <w:rPr>
                <w:rFonts w:asciiTheme="minorHAnsi" w:hAnsiTheme="minorHAnsi" w:cstheme="minorHAnsi"/>
              </w:rPr>
              <w:t>RAZEM CENA ZA CZĘŚĆ I ORAZ II</w:t>
            </w:r>
          </w:p>
        </w:tc>
        <w:tc>
          <w:tcPr>
            <w:tcW w:w="1501" w:type="pct"/>
            <w:gridSpan w:val="3"/>
            <w:shd w:val="pct15" w:color="auto" w:fill="FFFFFF"/>
            <w:vAlign w:val="center"/>
          </w:tcPr>
          <w:p w14:paraId="3EBA02C1" w14:textId="77777777" w:rsidR="004C56E1" w:rsidRPr="00D90EB1" w:rsidRDefault="004C56E1" w:rsidP="004C56E1">
            <w:pPr>
              <w:spacing w:before="240"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D90EB1">
              <w:rPr>
                <w:rFonts w:asciiTheme="minorHAnsi" w:hAnsiTheme="minorHAnsi" w:cstheme="minorHAnsi"/>
                <w:b/>
                <w:sz w:val="14"/>
                <w:szCs w:val="14"/>
              </w:rPr>
              <w:t>……………………zł</w:t>
            </w:r>
          </w:p>
        </w:tc>
      </w:tr>
    </w:tbl>
    <w:p w14:paraId="5CF4EEE9" w14:textId="77777777" w:rsidR="006C605D" w:rsidRPr="00D90EB1" w:rsidRDefault="006C605D" w:rsidP="0076269B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0"/>
          <w:szCs w:val="20"/>
          <w:lang w:eastAsia="pl-PL"/>
        </w:rPr>
      </w:pPr>
    </w:p>
    <w:p w14:paraId="0983E1A5" w14:textId="2C7C229C" w:rsidR="0076269B" w:rsidRPr="00D90EB1" w:rsidRDefault="0076269B" w:rsidP="007D12BB">
      <w:pPr>
        <w:pStyle w:val="Akapitzlist"/>
        <w:numPr>
          <w:ilvl w:val="0"/>
          <w:numId w:val="18"/>
        </w:numPr>
        <w:ind w:left="284" w:hanging="284"/>
        <w:rPr>
          <w:rFonts w:asciiTheme="minorHAnsi" w:eastAsia="Verdana" w:hAnsiTheme="minorHAnsi" w:cstheme="minorHAnsi"/>
          <w:b/>
          <w:sz w:val="20"/>
          <w:szCs w:val="20"/>
        </w:rPr>
      </w:pPr>
      <w:r w:rsidRPr="00D90EB1">
        <w:rPr>
          <w:rFonts w:asciiTheme="minorHAnsi" w:hAnsiTheme="minorHAnsi" w:cstheme="minorHAnsi"/>
          <w:b/>
          <w:sz w:val="20"/>
          <w:szCs w:val="20"/>
        </w:rPr>
        <w:t>Akceptujemy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następujące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klauzule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fakultatywne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"/>
        <w:gridCol w:w="7191"/>
        <w:gridCol w:w="1216"/>
        <w:gridCol w:w="1037"/>
      </w:tblGrid>
      <w:tr w:rsidR="00D90EB1" w:rsidRPr="00D90EB1" w14:paraId="260925AF" w14:textId="77777777" w:rsidTr="00B6586A">
        <w:trPr>
          <w:trHeight w:val="547"/>
        </w:trPr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37422C7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966E9BC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Pr="00D90EB1">
              <w:rPr>
                <w:rFonts w:asciiTheme="minorHAnsi" w:eastAsia="Verdana" w:hAnsiTheme="minorHAnsi" w:cstheme="minorHAnsi"/>
                <w:b/>
                <w:sz w:val="16"/>
                <w:szCs w:val="16"/>
              </w:rPr>
              <w:t xml:space="preserve"> </w:t>
            </w:r>
            <w:r w:rsidRPr="00D90EB1">
              <w:rPr>
                <w:rFonts w:asciiTheme="minorHAnsi" w:hAnsiTheme="minorHAnsi" w:cstheme="minorHAnsi"/>
                <w:b/>
                <w:sz w:val="16"/>
                <w:szCs w:val="16"/>
              </w:rPr>
              <w:t>klauzuli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14:paraId="3C21A90A" w14:textId="77777777" w:rsidR="0076269B" w:rsidRPr="00D90EB1" w:rsidRDefault="0076269B" w:rsidP="005F1C6F">
            <w:pPr>
              <w:snapToGrid w:val="0"/>
              <w:spacing w:before="120" w:after="8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b/>
                <w:sz w:val="16"/>
                <w:szCs w:val="16"/>
              </w:rPr>
              <w:t>Akceptacja</w:t>
            </w:r>
          </w:p>
          <w:p w14:paraId="725EB301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b/>
                <w:sz w:val="16"/>
                <w:szCs w:val="16"/>
              </w:rPr>
              <w:t>(TAK/NIE)</w:t>
            </w:r>
          </w:p>
        </w:tc>
        <w:tc>
          <w:tcPr>
            <w:tcW w:w="516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062D6B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b/>
                <w:sz w:val="16"/>
                <w:szCs w:val="16"/>
              </w:rPr>
              <w:t>Pkt.</w:t>
            </w:r>
          </w:p>
        </w:tc>
      </w:tr>
      <w:tr w:rsidR="00D90EB1" w:rsidRPr="00D90EB1" w14:paraId="020ACDC0" w14:textId="77777777" w:rsidTr="00B6586A">
        <w:trPr>
          <w:trHeight w:hRule="exact" w:val="397"/>
        </w:trPr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7F76CD0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b/>
                <w:sz w:val="16"/>
                <w:szCs w:val="16"/>
              </w:rPr>
              <w:t>1.</w:t>
            </w:r>
          </w:p>
        </w:tc>
        <w:tc>
          <w:tcPr>
            <w:tcW w:w="3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A1630EA" w14:textId="77777777" w:rsidR="0076269B" w:rsidRPr="00D90EB1" w:rsidRDefault="0076269B" w:rsidP="002544DE">
            <w:pPr>
              <w:spacing w:before="120" w:after="0"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b/>
                <w:iCs/>
                <w:sz w:val="16"/>
                <w:szCs w:val="16"/>
              </w:rPr>
              <w:t>Klauzula funduszu prewencyjnego.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14:paraId="405F7A8B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CF1F3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</w:tr>
      <w:tr w:rsidR="00D90EB1" w:rsidRPr="00D90EB1" w14:paraId="66133950" w14:textId="77777777" w:rsidTr="00B6586A">
        <w:trPr>
          <w:trHeight w:hRule="exact" w:val="397"/>
        </w:trPr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383E363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b/>
                <w:sz w:val="16"/>
                <w:szCs w:val="16"/>
              </w:rPr>
              <w:t>2.</w:t>
            </w:r>
          </w:p>
        </w:tc>
        <w:tc>
          <w:tcPr>
            <w:tcW w:w="3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5B7465A" w14:textId="77777777" w:rsidR="0076269B" w:rsidRPr="00D90EB1" w:rsidRDefault="0076269B" w:rsidP="002544DE">
            <w:pPr>
              <w:spacing w:before="120" w:after="0"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b/>
                <w:sz w:val="16"/>
                <w:szCs w:val="16"/>
              </w:rPr>
              <w:t>Klauzula reprezentantów (B).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14:paraId="0312BF25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B96C2" w14:textId="59A2E4C9" w:rsidR="0076269B" w:rsidRPr="00D90EB1" w:rsidRDefault="001B59F7" w:rsidP="001B59F7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sz w:val="16"/>
                <w:szCs w:val="16"/>
              </w:rPr>
              <w:t>35</w:t>
            </w:r>
          </w:p>
        </w:tc>
      </w:tr>
      <w:tr w:rsidR="00D90EB1" w:rsidRPr="00D90EB1" w14:paraId="5EF401C9" w14:textId="77777777" w:rsidTr="00B6586A">
        <w:trPr>
          <w:trHeight w:hRule="exact" w:val="397"/>
        </w:trPr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B4FD060" w14:textId="51F56824" w:rsidR="002544DE" w:rsidRPr="00D90EB1" w:rsidRDefault="002544DE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b/>
                <w:sz w:val="16"/>
                <w:szCs w:val="16"/>
              </w:rPr>
              <w:t>3.</w:t>
            </w:r>
          </w:p>
        </w:tc>
        <w:tc>
          <w:tcPr>
            <w:tcW w:w="3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FF9F1E1" w14:textId="045EBB75" w:rsidR="002544DE" w:rsidRPr="00D90EB1" w:rsidRDefault="001B59F7" w:rsidP="002544DE">
            <w:pPr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b/>
                <w:sz w:val="16"/>
                <w:szCs w:val="16"/>
              </w:rPr>
              <w:t>Klauzula dodatkowych kosztów.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</w:tcBorders>
            <w:vAlign w:val="center"/>
          </w:tcPr>
          <w:p w14:paraId="72C11A14" w14:textId="77777777" w:rsidR="002544DE" w:rsidRPr="00D90EB1" w:rsidRDefault="002544DE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16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26D32" w14:textId="592FE7FB" w:rsidR="002544DE" w:rsidRPr="00D90EB1" w:rsidRDefault="001B59F7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sz w:val="16"/>
                <w:szCs w:val="16"/>
              </w:rPr>
              <w:t>35</w:t>
            </w:r>
          </w:p>
        </w:tc>
      </w:tr>
      <w:tr w:rsidR="0076269B" w:rsidRPr="00D90EB1" w14:paraId="713B6A9D" w14:textId="77777777" w:rsidTr="00B6586A">
        <w:trPr>
          <w:trHeight w:hRule="exact" w:val="397"/>
        </w:trPr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A8AA2AD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5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38F8DCF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b/>
                <w:sz w:val="16"/>
                <w:szCs w:val="16"/>
              </w:rPr>
              <w:t>SUMA PUNKTÓW:</w:t>
            </w:r>
          </w:p>
        </w:tc>
        <w:tc>
          <w:tcPr>
            <w:tcW w:w="1121" w:type="pct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FF233" w14:textId="77777777" w:rsidR="0076269B" w:rsidRPr="00D90EB1" w:rsidRDefault="0076269B" w:rsidP="002544DE">
            <w:pPr>
              <w:snapToGrid w:val="0"/>
              <w:spacing w:before="120" w:after="0"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hAnsiTheme="minorHAnsi" w:cstheme="minorHAnsi"/>
                <w:sz w:val="16"/>
                <w:szCs w:val="16"/>
              </w:rPr>
              <w:t>100</w:t>
            </w:r>
          </w:p>
        </w:tc>
      </w:tr>
    </w:tbl>
    <w:p w14:paraId="0F75EBF2" w14:textId="77777777" w:rsidR="0076269B" w:rsidRPr="00B6586A" w:rsidRDefault="0076269B" w:rsidP="0076269B">
      <w:pPr>
        <w:pStyle w:val="Tekstkomentarza1"/>
        <w:jc w:val="both"/>
        <w:rPr>
          <w:rFonts w:asciiTheme="minorHAnsi" w:hAnsiTheme="minorHAnsi" w:cstheme="minorHAnsi"/>
          <w:sz w:val="8"/>
          <w:szCs w:val="8"/>
        </w:rPr>
      </w:pPr>
    </w:p>
    <w:p w14:paraId="771D3B9E" w14:textId="110C6973" w:rsidR="006C605D" w:rsidRDefault="0076269B" w:rsidP="00B6586A">
      <w:pPr>
        <w:pStyle w:val="Tekstkomentarza1"/>
        <w:ind w:left="0" w:firstLine="0"/>
        <w:jc w:val="both"/>
        <w:rPr>
          <w:rFonts w:asciiTheme="minorHAnsi" w:hAnsiTheme="minorHAnsi" w:cstheme="minorHAnsi"/>
          <w:b/>
        </w:rPr>
      </w:pPr>
      <w:r w:rsidRPr="00D90EB1">
        <w:rPr>
          <w:rFonts w:asciiTheme="minorHAnsi" w:hAnsiTheme="minorHAnsi" w:cstheme="minorHAnsi"/>
        </w:rPr>
        <w:t>W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kolumnie</w:t>
      </w:r>
      <w:r w:rsidRPr="00D90EB1">
        <w:rPr>
          <w:rFonts w:asciiTheme="minorHAnsi" w:eastAsia="Verdana" w:hAnsiTheme="minorHAnsi" w:cstheme="minorHAnsi"/>
        </w:rPr>
        <w:t xml:space="preserve"> „</w:t>
      </w:r>
      <w:r w:rsidRPr="00D90EB1">
        <w:rPr>
          <w:rFonts w:asciiTheme="minorHAnsi" w:hAnsiTheme="minorHAnsi" w:cstheme="minorHAnsi"/>
        </w:rPr>
        <w:t>Akceptacja</w:t>
      </w:r>
      <w:r w:rsidRPr="00D90EB1">
        <w:rPr>
          <w:rFonts w:asciiTheme="minorHAnsi" w:eastAsia="Verdana" w:hAnsiTheme="minorHAnsi" w:cstheme="minorHAnsi"/>
        </w:rPr>
        <w:t xml:space="preserve">” </w:t>
      </w:r>
      <w:r w:rsidRPr="00D90EB1">
        <w:rPr>
          <w:rFonts w:asciiTheme="minorHAnsi" w:hAnsiTheme="minorHAnsi" w:cstheme="minorHAnsi"/>
        </w:rPr>
        <w:t>w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wierszu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dotyczącym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akceptowanej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klauzuli</w:t>
      </w:r>
      <w:r w:rsidRPr="00D90EB1">
        <w:rPr>
          <w:rFonts w:asciiTheme="minorHAnsi" w:eastAsia="Verdana" w:hAnsiTheme="minorHAnsi" w:cstheme="minorHAnsi"/>
        </w:rPr>
        <w:t xml:space="preserve"> fakultatywnej </w:t>
      </w:r>
      <w:r w:rsidRPr="00D90EB1">
        <w:rPr>
          <w:rFonts w:asciiTheme="minorHAnsi" w:hAnsiTheme="minorHAnsi" w:cstheme="minorHAnsi"/>
        </w:rPr>
        <w:t>proszę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wpisać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słowo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eastAsia="Verdana" w:hAnsiTheme="minorHAnsi" w:cstheme="minorHAnsi"/>
          <w:b/>
        </w:rPr>
        <w:t>„</w:t>
      </w:r>
      <w:r w:rsidRPr="00D90EB1">
        <w:rPr>
          <w:rFonts w:asciiTheme="minorHAnsi" w:hAnsiTheme="minorHAnsi" w:cstheme="minorHAnsi"/>
          <w:b/>
        </w:rPr>
        <w:t>Tak</w:t>
      </w:r>
      <w:r w:rsidRPr="00D90EB1">
        <w:rPr>
          <w:rFonts w:asciiTheme="minorHAnsi" w:eastAsia="Verdana" w:hAnsiTheme="minorHAnsi" w:cstheme="minorHAnsi"/>
          <w:b/>
        </w:rPr>
        <w:t xml:space="preserve">” </w:t>
      </w:r>
      <w:r w:rsidRPr="00D90EB1">
        <w:rPr>
          <w:rFonts w:asciiTheme="minorHAnsi" w:eastAsia="Verdana" w:hAnsiTheme="minorHAnsi" w:cstheme="minorHAnsi"/>
        </w:rPr>
        <w:t>w</w:t>
      </w:r>
      <w:r w:rsidRPr="00D90EB1">
        <w:rPr>
          <w:rFonts w:asciiTheme="minorHAnsi" w:eastAsia="Verdana" w:hAnsiTheme="minorHAnsi" w:cstheme="minorHAnsi"/>
          <w:b/>
        </w:rPr>
        <w:t xml:space="preserve"> </w:t>
      </w:r>
      <w:r w:rsidRPr="00D90EB1">
        <w:rPr>
          <w:rFonts w:asciiTheme="minorHAnsi" w:hAnsiTheme="minorHAnsi" w:cstheme="minorHAnsi"/>
        </w:rPr>
        <w:t>przypadku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przyjęcia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danej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klauzuli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lub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słowo</w:t>
      </w:r>
      <w:r w:rsidRPr="00D90EB1">
        <w:rPr>
          <w:rFonts w:asciiTheme="minorHAnsi" w:eastAsia="Verdana" w:hAnsiTheme="minorHAnsi" w:cstheme="minorHAnsi"/>
          <w:b/>
        </w:rPr>
        <w:t xml:space="preserve"> „</w:t>
      </w:r>
      <w:r w:rsidRPr="00D90EB1">
        <w:rPr>
          <w:rFonts w:asciiTheme="minorHAnsi" w:hAnsiTheme="minorHAnsi" w:cstheme="minorHAnsi"/>
          <w:b/>
        </w:rPr>
        <w:t>Nie</w:t>
      </w:r>
      <w:r w:rsidRPr="00D90EB1">
        <w:rPr>
          <w:rFonts w:asciiTheme="minorHAnsi" w:eastAsia="Verdana" w:hAnsiTheme="minorHAnsi" w:cstheme="minorHAnsi"/>
          <w:b/>
        </w:rPr>
        <w:t xml:space="preserve">” </w:t>
      </w:r>
      <w:r w:rsidRPr="00D90EB1">
        <w:rPr>
          <w:rFonts w:asciiTheme="minorHAnsi" w:hAnsiTheme="minorHAnsi" w:cstheme="minorHAnsi"/>
        </w:rPr>
        <w:t>w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przypadku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braku akceptacji.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Brak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hAnsiTheme="minorHAnsi" w:cstheme="minorHAnsi"/>
        </w:rPr>
        <w:t>słowa</w:t>
      </w:r>
      <w:r w:rsidRPr="00D90EB1">
        <w:rPr>
          <w:rFonts w:asciiTheme="minorHAnsi" w:eastAsia="Verdana" w:hAnsiTheme="minorHAnsi" w:cstheme="minorHAnsi"/>
          <w:b/>
        </w:rPr>
        <w:t xml:space="preserve"> „</w:t>
      </w:r>
      <w:r w:rsidRPr="00D90EB1">
        <w:rPr>
          <w:rFonts w:asciiTheme="minorHAnsi" w:hAnsiTheme="minorHAnsi" w:cstheme="minorHAnsi"/>
          <w:b/>
        </w:rPr>
        <w:t>Tak</w:t>
      </w:r>
      <w:r w:rsidRPr="00D90EB1">
        <w:rPr>
          <w:rFonts w:asciiTheme="minorHAnsi" w:eastAsia="Verdana" w:hAnsiTheme="minorHAnsi" w:cstheme="minorHAnsi"/>
          <w:b/>
        </w:rPr>
        <w:t xml:space="preserve">” </w:t>
      </w:r>
      <w:r w:rsidRPr="00D90EB1">
        <w:rPr>
          <w:rFonts w:asciiTheme="minorHAnsi" w:hAnsiTheme="minorHAnsi" w:cstheme="minorHAnsi"/>
        </w:rPr>
        <w:t>lub</w:t>
      </w:r>
      <w:r w:rsidRPr="00D90EB1">
        <w:rPr>
          <w:rFonts w:asciiTheme="minorHAnsi" w:eastAsia="Verdana" w:hAnsiTheme="minorHAnsi" w:cstheme="minorHAnsi"/>
        </w:rPr>
        <w:t xml:space="preserve"> </w:t>
      </w:r>
      <w:r w:rsidRPr="00D90EB1">
        <w:rPr>
          <w:rFonts w:asciiTheme="minorHAnsi" w:eastAsia="Verdana" w:hAnsiTheme="minorHAnsi" w:cstheme="minorHAnsi"/>
          <w:b/>
        </w:rPr>
        <w:t>„</w:t>
      </w:r>
      <w:r w:rsidRPr="00D90EB1">
        <w:rPr>
          <w:rFonts w:asciiTheme="minorHAnsi" w:hAnsiTheme="minorHAnsi" w:cstheme="minorHAnsi"/>
          <w:b/>
        </w:rPr>
        <w:t>Nie</w:t>
      </w:r>
      <w:r w:rsidRPr="00D90EB1">
        <w:rPr>
          <w:rFonts w:asciiTheme="minorHAnsi" w:eastAsia="Verdana" w:hAnsiTheme="minorHAnsi" w:cstheme="minorHAnsi"/>
          <w:b/>
        </w:rPr>
        <w:t xml:space="preserve">” </w:t>
      </w:r>
      <w:r w:rsidRPr="00D90EB1">
        <w:rPr>
          <w:rFonts w:asciiTheme="minorHAnsi" w:hAnsiTheme="minorHAnsi" w:cstheme="minorHAnsi"/>
          <w:b/>
        </w:rPr>
        <w:t>uznany</w:t>
      </w:r>
      <w:r w:rsidRPr="00D90EB1">
        <w:rPr>
          <w:rFonts w:asciiTheme="minorHAnsi" w:eastAsia="Verdana" w:hAnsiTheme="minorHAnsi" w:cstheme="minorHAnsi"/>
          <w:b/>
        </w:rPr>
        <w:t xml:space="preserve"> </w:t>
      </w:r>
      <w:r w:rsidRPr="00D90EB1">
        <w:rPr>
          <w:rFonts w:asciiTheme="minorHAnsi" w:hAnsiTheme="minorHAnsi" w:cstheme="minorHAnsi"/>
          <w:b/>
        </w:rPr>
        <w:t>zostanie</w:t>
      </w:r>
      <w:r w:rsidRPr="00D90EB1">
        <w:rPr>
          <w:rFonts w:asciiTheme="minorHAnsi" w:eastAsia="Verdana" w:hAnsiTheme="minorHAnsi" w:cstheme="minorHAnsi"/>
          <w:b/>
        </w:rPr>
        <w:t xml:space="preserve"> </w:t>
      </w:r>
      <w:r w:rsidRPr="00D90EB1">
        <w:rPr>
          <w:rFonts w:asciiTheme="minorHAnsi" w:hAnsiTheme="minorHAnsi" w:cstheme="minorHAnsi"/>
          <w:b/>
        </w:rPr>
        <w:t>jako</w:t>
      </w:r>
      <w:r w:rsidRPr="00D90EB1">
        <w:rPr>
          <w:rFonts w:asciiTheme="minorHAnsi" w:eastAsia="Verdana" w:hAnsiTheme="minorHAnsi" w:cstheme="minorHAnsi"/>
          <w:b/>
        </w:rPr>
        <w:t xml:space="preserve"> </w:t>
      </w:r>
      <w:r w:rsidRPr="00D90EB1">
        <w:rPr>
          <w:rFonts w:asciiTheme="minorHAnsi" w:hAnsiTheme="minorHAnsi" w:cstheme="minorHAnsi"/>
          <w:b/>
        </w:rPr>
        <w:t>niezaakceptowanie</w:t>
      </w:r>
      <w:r w:rsidRPr="00D90EB1">
        <w:rPr>
          <w:rFonts w:asciiTheme="minorHAnsi" w:eastAsia="Verdana" w:hAnsiTheme="minorHAnsi" w:cstheme="minorHAnsi"/>
          <w:b/>
        </w:rPr>
        <w:t xml:space="preserve"> </w:t>
      </w:r>
      <w:r w:rsidRPr="00D90EB1">
        <w:rPr>
          <w:rFonts w:asciiTheme="minorHAnsi" w:hAnsiTheme="minorHAnsi" w:cstheme="minorHAnsi"/>
          <w:b/>
        </w:rPr>
        <w:t>danej</w:t>
      </w:r>
      <w:r w:rsidRPr="00D90EB1">
        <w:rPr>
          <w:rFonts w:asciiTheme="minorHAnsi" w:eastAsia="Verdana" w:hAnsiTheme="minorHAnsi" w:cstheme="minorHAnsi"/>
          <w:b/>
        </w:rPr>
        <w:t xml:space="preserve"> </w:t>
      </w:r>
      <w:r w:rsidRPr="00D90EB1">
        <w:rPr>
          <w:rFonts w:asciiTheme="minorHAnsi" w:hAnsiTheme="minorHAnsi" w:cstheme="minorHAnsi"/>
          <w:b/>
        </w:rPr>
        <w:t>klauzuli</w:t>
      </w:r>
      <w:r w:rsidRPr="00D90EB1">
        <w:rPr>
          <w:rFonts w:asciiTheme="minorHAnsi" w:eastAsia="Verdana" w:hAnsiTheme="minorHAnsi" w:cstheme="minorHAnsi"/>
          <w:b/>
        </w:rPr>
        <w:t xml:space="preserve"> </w:t>
      </w:r>
      <w:r w:rsidRPr="00D90EB1">
        <w:rPr>
          <w:rFonts w:asciiTheme="minorHAnsi" w:hAnsiTheme="minorHAnsi" w:cstheme="minorHAnsi"/>
          <w:b/>
        </w:rPr>
        <w:t>fakultatywnej.</w:t>
      </w:r>
    </w:p>
    <w:p w14:paraId="4A3DCD14" w14:textId="77777777" w:rsidR="00B6586A" w:rsidRPr="00B6586A" w:rsidRDefault="00B6586A" w:rsidP="00B6586A">
      <w:pPr>
        <w:pStyle w:val="Tekstkomentarza1"/>
        <w:ind w:left="0" w:firstLine="0"/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A6B9282" w14:textId="02FFC7E3" w:rsidR="0076269B" w:rsidRPr="00D90EB1" w:rsidRDefault="0076269B" w:rsidP="007D12BB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D90EB1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Termin wykonania zamówienia: </w:t>
      </w:r>
    </w:p>
    <w:p w14:paraId="1BE07339" w14:textId="77777777" w:rsidR="0076269B" w:rsidRPr="00D90EB1" w:rsidRDefault="0076269B" w:rsidP="00311D30">
      <w:pPr>
        <w:spacing w:after="0" w:line="360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D90EB1">
        <w:rPr>
          <w:rFonts w:asciiTheme="minorHAnsi" w:hAnsiTheme="minorHAnsi" w:cstheme="minorHAnsi"/>
          <w:sz w:val="20"/>
          <w:szCs w:val="20"/>
          <w:lang w:eastAsia="pl-PL"/>
        </w:rPr>
        <w:t>•</w:t>
      </w:r>
      <w:r w:rsidRPr="00D90EB1">
        <w:rPr>
          <w:rFonts w:asciiTheme="minorHAnsi" w:hAnsiTheme="minorHAnsi" w:cstheme="minorHAnsi"/>
          <w:sz w:val="20"/>
          <w:szCs w:val="20"/>
          <w:lang w:eastAsia="pl-PL"/>
        </w:rPr>
        <w:tab/>
        <w:t xml:space="preserve">Ubezpieczenie odpowiedzialności cywilnej w związku z posiadaniem i użytkowaniem jednostek pływających (OC armatora) - termin wykonania zamówienia wynosi 24 miesiące zgodnie z okresami ubezpieczeń zawartymi w wykazie jednostek pływających - </w:t>
      </w:r>
      <w:r w:rsidRPr="00D90EB1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Załącznik nr 6 do </w:t>
      </w:r>
      <w:r w:rsidR="000E0B8C" w:rsidRPr="00D90EB1">
        <w:rPr>
          <w:rFonts w:asciiTheme="minorHAnsi" w:hAnsiTheme="minorHAnsi" w:cstheme="minorHAnsi"/>
          <w:b/>
          <w:sz w:val="20"/>
          <w:szCs w:val="20"/>
          <w:lang w:eastAsia="pl-PL"/>
        </w:rPr>
        <w:t>SWZ</w:t>
      </w:r>
      <w:r w:rsidRPr="00D90EB1">
        <w:rPr>
          <w:rFonts w:asciiTheme="minorHAnsi" w:hAnsiTheme="minorHAnsi" w:cstheme="minorHAnsi"/>
          <w:sz w:val="20"/>
          <w:szCs w:val="20"/>
          <w:lang w:eastAsia="pl-PL"/>
        </w:rPr>
        <w:t>.</w:t>
      </w:r>
    </w:p>
    <w:p w14:paraId="0CB11E10" w14:textId="70DCFEAE" w:rsidR="0076269B" w:rsidRPr="00D90EB1" w:rsidRDefault="0076269B" w:rsidP="00311D30">
      <w:pPr>
        <w:spacing w:after="0" w:line="360" w:lineRule="auto"/>
        <w:ind w:left="567" w:hanging="283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D90EB1">
        <w:rPr>
          <w:rFonts w:asciiTheme="minorHAnsi" w:hAnsiTheme="minorHAnsi" w:cstheme="minorHAnsi"/>
          <w:sz w:val="20"/>
          <w:szCs w:val="20"/>
          <w:lang w:eastAsia="pl-PL"/>
        </w:rPr>
        <w:t>•</w:t>
      </w:r>
      <w:r w:rsidRPr="00D90EB1">
        <w:rPr>
          <w:rFonts w:asciiTheme="minorHAnsi" w:hAnsiTheme="minorHAnsi" w:cstheme="minorHAnsi"/>
          <w:sz w:val="20"/>
          <w:szCs w:val="20"/>
          <w:lang w:eastAsia="pl-PL"/>
        </w:rPr>
        <w:tab/>
        <w:t xml:space="preserve">Ubezpieczenie jednostek pływających (w tym wyposażenia, osprzętu) od ryzyka uszkodzenia, zniszczenia i utraty – (casco) - (w tym między innymi kradzieży z włamaniem oraz kradzieży zwykłej elementów- wyposażenia jednostek pływających) - termin wykonania zamówienia wynosi 24 miesiące zgodnie z okresami ubezpieczeń zawartymi w wykazie jednostek pływających - </w:t>
      </w:r>
      <w:r w:rsidRPr="00D90EB1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Załącznik nr 6 do </w:t>
      </w:r>
      <w:r w:rsidR="000E0B8C" w:rsidRPr="00D90EB1">
        <w:rPr>
          <w:rFonts w:asciiTheme="minorHAnsi" w:hAnsiTheme="minorHAnsi" w:cstheme="minorHAnsi"/>
          <w:b/>
          <w:sz w:val="20"/>
          <w:szCs w:val="20"/>
          <w:lang w:eastAsia="pl-PL"/>
        </w:rPr>
        <w:t>SWZ</w:t>
      </w:r>
      <w:r w:rsidRPr="00D90EB1">
        <w:rPr>
          <w:rFonts w:asciiTheme="minorHAnsi" w:hAnsiTheme="minorHAnsi" w:cstheme="minorHAnsi"/>
          <w:sz w:val="20"/>
          <w:szCs w:val="20"/>
          <w:lang w:eastAsia="pl-PL"/>
        </w:rPr>
        <w:t>.</w:t>
      </w:r>
    </w:p>
    <w:p w14:paraId="4F62C7E2" w14:textId="01F0C9B2" w:rsidR="006C605D" w:rsidRPr="00D90EB1" w:rsidRDefault="0076269B" w:rsidP="00A974EF">
      <w:pPr>
        <w:spacing w:after="0" w:line="360" w:lineRule="auto"/>
        <w:ind w:left="567" w:hanging="283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  <w:lang w:eastAsia="pl-PL"/>
        </w:rPr>
        <w:t>•</w:t>
      </w:r>
      <w:r w:rsidRPr="00D90EB1">
        <w:rPr>
          <w:rFonts w:asciiTheme="minorHAnsi" w:hAnsiTheme="minorHAnsi" w:cstheme="minorHAnsi"/>
          <w:sz w:val="20"/>
          <w:szCs w:val="20"/>
          <w:lang w:eastAsia="pl-PL"/>
        </w:rPr>
        <w:tab/>
        <w:t xml:space="preserve">Ubezpieczenie następstw nieszczęśliwych wypadków kapitana i członków załogi (NNW załóg jednostek pływających) - termin wykonania zamówienia wynosi 24 miesiące zgodnie z okresami ubezpieczeń zawartymi w wykazie jednostek pływających - </w:t>
      </w:r>
      <w:r w:rsidRPr="00D90EB1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Załącznik nr 6 do </w:t>
      </w:r>
      <w:r w:rsidR="000E0B8C" w:rsidRPr="00D90EB1">
        <w:rPr>
          <w:rFonts w:asciiTheme="minorHAnsi" w:hAnsiTheme="minorHAnsi" w:cstheme="minorHAnsi"/>
          <w:b/>
          <w:sz w:val="20"/>
          <w:szCs w:val="20"/>
          <w:lang w:eastAsia="pl-PL"/>
        </w:rPr>
        <w:t>SWZ</w:t>
      </w:r>
      <w:r w:rsidRPr="00D90EB1">
        <w:rPr>
          <w:rFonts w:asciiTheme="minorHAnsi" w:hAnsiTheme="minorHAnsi" w:cstheme="minorHAnsi"/>
          <w:sz w:val="20"/>
          <w:szCs w:val="20"/>
          <w:lang w:eastAsia="pl-PL"/>
        </w:rPr>
        <w:t>.</w:t>
      </w:r>
    </w:p>
    <w:p w14:paraId="4A07A57A" w14:textId="565112C0" w:rsidR="000E0B8C" w:rsidRPr="00D90EB1" w:rsidRDefault="0076269B" w:rsidP="007D12BB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Theme="minorHAnsi" w:eastAsia="Verdana" w:hAnsiTheme="minorHAnsi" w:cstheme="minorHAnsi"/>
          <w:b/>
          <w:sz w:val="20"/>
          <w:szCs w:val="20"/>
        </w:rPr>
      </w:pPr>
      <w:r w:rsidRPr="00D90EB1">
        <w:rPr>
          <w:rFonts w:asciiTheme="minorHAnsi" w:eastAsia="Verdana" w:hAnsiTheme="minorHAnsi" w:cstheme="minorHAnsi"/>
          <w:b/>
          <w:sz w:val="20"/>
          <w:szCs w:val="20"/>
        </w:rPr>
        <w:t>Płatność składki:</w:t>
      </w:r>
    </w:p>
    <w:p w14:paraId="226410D7" w14:textId="77777777" w:rsidR="000E0B8C" w:rsidRPr="00D90EB1" w:rsidRDefault="000E0B8C" w:rsidP="001E0590">
      <w:pPr>
        <w:spacing w:after="0" w:line="240" w:lineRule="auto"/>
        <w:ind w:firstLine="284"/>
        <w:jc w:val="both"/>
        <w:rPr>
          <w:rFonts w:asciiTheme="minorHAnsi" w:eastAsia="Verdana" w:hAnsiTheme="minorHAnsi" w:cstheme="minorHAnsi"/>
          <w:b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 xml:space="preserve">W odniesieniu do </w:t>
      </w:r>
      <w:r w:rsidRPr="00D90EB1">
        <w:rPr>
          <w:rFonts w:asciiTheme="minorHAnsi" w:hAnsiTheme="minorHAnsi" w:cstheme="minorHAnsi"/>
          <w:b/>
          <w:sz w:val="20"/>
          <w:szCs w:val="20"/>
        </w:rPr>
        <w:t>okresu I:</w:t>
      </w:r>
      <w:r w:rsidRPr="00D90EB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3E6D893" w14:textId="066DE062" w:rsidR="000E0B8C" w:rsidRPr="00D90EB1" w:rsidRDefault="008C44FD" w:rsidP="00311D30">
      <w:pPr>
        <w:pStyle w:val="Akapitzlist"/>
        <w:numPr>
          <w:ilvl w:val="0"/>
          <w:numId w:val="13"/>
        </w:numPr>
        <w:suppressAutoHyphens/>
        <w:spacing w:after="0" w:line="240" w:lineRule="auto"/>
        <w:ind w:left="782" w:hanging="357"/>
        <w:jc w:val="both"/>
        <w:rPr>
          <w:rFonts w:asciiTheme="minorHAnsi" w:eastAsia="Verdana" w:hAnsiTheme="minorHAnsi" w:cstheme="minorHAnsi"/>
          <w:sz w:val="20"/>
          <w:szCs w:val="20"/>
        </w:rPr>
      </w:pPr>
      <w:r>
        <w:rPr>
          <w:rFonts w:asciiTheme="minorHAnsi" w:eastAsia="Verdana" w:hAnsiTheme="minorHAnsi" w:cstheme="minorHAnsi"/>
          <w:sz w:val="20"/>
          <w:szCs w:val="20"/>
        </w:rPr>
        <w:t>Okres ubezpieczenia o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>d dnia 1 czerwca 202</w:t>
      </w:r>
      <w:r>
        <w:rPr>
          <w:rFonts w:asciiTheme="minorHAnsi" w:eastAsia="Verdana" w:hAnsiTheme="minorHAnsi" w:cstheme="minorHAnsi"/>
          <w:sz w:val="20"/>
          <w:szCs w:val="20"/>
        </w:rPr>
        <w:t>6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r. do dnia 31 maja 202</w:t>
      </w:r>
      <w:r>
        <w:rPr>
          <w:rFonts w:asciiTheme="minorHAnsi" w:eastAsia="Verdana" w:hAnsiTheme="minorHAnsi" w:cstheme="minorHAnsi"/>
          <w:sz w:val="20"/>
          <w:szCs w:val="20"/>
        </w:rPr>
        <w:t>7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r.</w:t>
      </w:r>
    </w:p>
    <w:tbl>
      <w:tblPr>
        <w:tblW w:w="935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6771"/>
      </w:tblGrid>
      <w:tr w:rsidR="00D90EB1" w:rsidRPr="00D90EB1" w14:paraId="706A6BED" w14:textId="77777777" w:rsidTr="007D12BB">
        <w:trPr>
          <w:trHeight w:val="159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F82C0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Rata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7E9A0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Termin płatności</w:t>
            </w:r>
          </w:p>
        </w:tc>
      </w:tr>
      <w:tr w:rsidR="00D90EB1" w:rsidRPr="00D90EB1" w14:paraId="556612A2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CA0B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0EF1" w14:textId="59455FAD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20.06.202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6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  <w:tr w:rsidR="00D90EB1" w:rsidRPr="00D90EB1" w14:paraId="5BEB8CBF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BDF2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D8BC" w14:textId="6C8030F9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20.12.202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6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</w:tbl>
    <w:p w14:paraId="7B547B39" w14:textId="3E66DFC8" w:rsidR="008C44FD" w:rsidRDefault="008C44FD" w:rsidP="008C44FD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asciiTheme="minorHAnsi" w:eastAsia="Verdana" w:hAnsiTheme="minorHAnsi" w:cstheme="minorHAnsi"/>
          <w:sz w:val="20"/>
          <w:szCs w:val="20"/>
          <w:lang w:eastAsia="ar-SA"/>
        </w:rPr>
      </w:pPr>
      <w:r>
        <w:rPr>
          <w:rFonts w:asciiTheme="minorHAnsi" w:eastAsia="Verdana" w:hAnsiTheme="minorHAnsi" w:cstheme="minorHAnsi"/>
          <w:sz w:val="20"/>
          <w:szCs w:val="20"/>
        </w:rPr>
        <w:t>Okres ubezpieczenia o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d 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dnia </w:t>
      </w:r>
      <w:r>
        <w:rPr>
          <w:rFonts w:asciiTheme="minorHAnsi" w:eastAsia="Verdana" w:hAnsiTheme="minorHAnsi" w:cstheme="minorHAnsi"/>
          <w:sz w:val="20"/>
          <w:szCs w:val="20"/>
        </w:rPr>
        <w:t>03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lipca 202</w:t>
      </w:r>
      <w:r>
        <w:rPr>
          <w:rFonts w:asciiTheme="minorHAnsi" w:eastAsia="Verdana" w:hAnsiTheme="minorHAnsi" w:cstheme="minorHAnsi"/>
          <w:sz w:val="20"/>
          <w:szCs w:val="20"/>
        </w:rPr>
        <w:t>6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r. do dnia </w:t>
      </w:r>
      <w:r>
        <w:rPr>
          <w:rFonts w:asciiTheme="minorHAnsi" w:eastAsia="Verdana" w:hAnsiTheme="minorHAnsi" w:cstheme="minorHAnsi"/>
          <w:sz w:val="20"/>
          <w:szCs w:val="20"/>
        </w:rPr>
        <w:t>02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lipca 202</w:t>
      </w:r>
      <w:r>
        <w:rPr>
          <w:rFonts w:asciiTheme="minorHAnsi" w:eastAsia="Verdana" w:hAnsiTheme="minorHAnsi" w:cstheme="minorHAnsi"/>
          <w:sz w:val="20"/>
          <w:szCs w:val="20"/>
        </w:rPr>
        <w:t>7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r.</w:t>
      </w:r>
      <w:r w:rsidRPr="008C44FD">
        <w:rPr>
          <w:rFonts w:asciiTheme="minorHAnsi" w:eastAsia="Verdana" w:hAnsiTheme="minorHAnsi" w:cstheme="minorHAnsi"/>
          <w:sz w:val="20"/>
          <w:szCs w:val="20"/>
        </w:rPr>
        <w:t xml:space="preserve"> </w:t>
      </w:r>
    </w:p>
    <w:p w14:paraId="76835D2A" w14:textId="48F2F87F" w:rsidR="000E0B8C" w:rsidRPr="00580D02" w:rsidRDefault="008C44FD" w:rsidP="00580D02">
      <w:pPr>
        <w:pStyle w:val="Akapitzlist"/>
        <w:suppressAutoHyphens/>
        <w:spacing w:after="0" w:line="240" w:lineRule="auto"/>
        <w:ind w:left="786"/>
        <w:jc w:val="both"/>
        <w:rPr>
          <w:rFonts w:asciiTheme="minorHAnsi" w:eastAsia="Verdana" w:hAnsiTheme="minorHAnsi" w:cstheme="minorHAnsi"/>
          <w:sz w:val="20"/>
          <w:szCs w:val="20"/>
          <w:lang w:eastAsia="ar-SA"/>
        </w:rPr>
      </w:pPr>
      <w:r>
        <w:rPr>
          <w:rFonts w:asciiTheme="minorHAnsi" w:eastAsia="Verdana" w:hAnsiTheme="minorHAnsi" w:cstheme="minorHAnsi"/>
          <w:sz w:val="20"/>
          <w:szCs w:val="20"/>
        </w:rPr>
        <w:t>Okres ubezpieczenia o</w:t>
      </w:r>
      <w:r w:rsidRPr="00D90EB1">
        <w:rPr>
          <w:rFonts w:asciiTheme="minorHAnsi" w:eastAsia="Verdana" w:hAnsiTheme="minorHAnsi" w:cstheme="minorHAnsi"/>
          <w:sz w:val="20"/>
          <w:szCs w:val="20"/>
        </w:rPr>
        <w:t>d dnia 26 lipca 202</w:t>
      </w:r>
      <w:r>
        <w:rPr>
          <w:rFonts w:asciiTheme="minorHAnsi" w:eastAsia="Verdana" w:hAnsiTheme="minorHAnsi" w:cstheme="minorHAnsi"/>
          <w:sz w:val="20"/>
          <w:szCs w:val="20"/>
        </w:rPr>
        <w:t>6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r. do dnia 25 lipca 202</w:t>
      </w:r>
      <w:r>
        <w:rPr>
          <w:rFonts w:asciiTheme="minorHAnsi" w:eastAsia="Verdana" w:hAnsiTheme="minorHAnsi" w:cstheme="minorHAnsi"/>
          <w:sz w:val="20"/>
          <w:szCs w:val="20"/>
        </w:rPr>
        <w:t>7 r.</w:t>
      </w:r>
    </w:p>
    <w:tbl>
      <w:tblPr>
        <w:tblW w:w="935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6771"/>
      </w:tblGrid>
      <w:tr w:rsidR="00D90EB1" w:rsidRPr="00D90EB1" w14:paraId="15BA6B3B" w14:textId="77777777" w:rsidTr="007D12BB">
        <w:trPr>
          <w:trHeight w:val="116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1609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Rata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C21D3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Termin płatności</w:t>
            </w:r>
          </w:p>
        </w:tc>
      </w:tr>
      <w:tr w:rsidR="00D90EB1" w:rsidRPr="00D90EB1" w14:paraId="08361639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2846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FE5C" w14:textId="16D3570C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20.08.202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6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  <w:tr w:rsidR="00D90EB1" w:rsidRPr="00D90EB1" w14:paraId="2CD28576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337E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37BF" w14:textId="71FF7AB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20.02.202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7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</w:tbl>
    <w:p w14:paraId="2356C900" w14:textId="55131DD4" w:rsidR="000E0B8C" w:rsidRPr="00D90EB1" w:rsidRDefault="008C44FD" w:rsidP="008C44FD">
      <w:pPr>
        <w:pStyle w:val="Akapitzlist"/>
        <w:numPr>
          <w:ilvl w:val="0"/>
          <w:numId w:val="13"/>
        </w:numPr>
        <w:suppressAutoHyphens/>
        <w:spacing w:before="120" w:after="0" w:line="240" w:lineRule="auto"/>
        <w:jc w:val="both"/>
        <w:rPr>
          <w:rFonts w:asciiTheme="minorHAnsi" w:eastAsia="Verdana" w:hAnsiTheme="minorHAnsi" w:cstheme="minorHAnsi"/>
          <w:sz w:val="20"/>
          <w:szCs w:val="20"/>
          <w:lang w:eastAsia="ar-SA"/>
        </w:rPr>
      </w:pPr>
      <w:r>
        <w:rPr>
          <w:rFonts w:asciiTheme="minorHAnsi" w:eastAsia="Verdana" w:hAnsiTheme="minorHAnsi" w:cstheme="minorHAnsi"/>
          <w:sz w:val="20"/>
          <w:szCs w:val="20"/>
        </w:rPr>
        <w:t>Okres ubezpieczenia o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d 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dnia 27 października 202</w:t>
      </w:r>
      <w:r>
        <w:rPr>
          <w:rFonts w:asciiTheme="minorHAnsi" w:eastAsia="Verdana" w:hAnsiTheme="minorHAnsi" w:cstheme="minorHAnsi"/>
          <w:sz w:val="20"/>
          <w:szCs w:val="20"/>
        </w:rPr>
        <w:t>6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r. do dnia 26 października 202</w:t>
      </w:r>
      <w:r>
        <w:rPr>
          <w:rFonts w:asciiTheme="minorHAnsi" w:eastAsia="Verdana" w:hAnsiTheme="minorHAnsi" w:cstheme="minorHAnsi"/>
          <w:sz w:val="20"/>
          <w:szCs w:val="20"/>
        </w:rPr>
        <w:t>7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r.</w:t>
      </w:r>
    </w:p>
    <w:tbl>
      <w:tblPr>
        <w:tblW w:w="935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6771"/>
      </w:tblGrid>
      <w:tr w:rsidR="00D90EB1" w:rsidRPr="00D90EB1" w14:paraId="6DAA06EA" w14:textId="77777777" w:rsidTr="007D12BB">
        <w:trPr>
          <w:trHeight w:val="227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C344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Rata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4DF5F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Termin płatności</w:t>
            </w:r>
          </w:p>
        </w:tc>
      </w:tr>
      <w:tr w:rsidR="00D90EB1" w:rsidRPr="00D90EB1" w14:paraId="26D2A51B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F3B5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4C0F" w14:textId="25AF0951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20.11.202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6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  <w:tr w:rsidR="00D90EB1" w:rsidRPr="00D90EB1" w14:paraId="5186EA52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C57C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2D99" w14:textId="2F420295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20.05.202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7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</w:tbl>
    <w:p w14:paraId="65DA189C" w14:textId="77777777" w:rsidR="000E0B8C" w:rsidRPr="00D90EB1" w:rsidRDefault="000E0B8C" w:rsidP="001E0590">
      <w:pPr>
        <w:pStyle w:val="Akapitzlist"/>
        <w:spacing w:after="0" w:line="24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 xml:space="preserve">W odniesieniu do </w:t>
      </w:r>
      <w:r w:rsidRPr="00D90EB1">
        <w:rPr>
          <w:rFonts w:asciiTheme="minorHAnsi" w:hAnsiTheme="minorHAnsi" w:cstheme="minorHAnsi"/>
          <w:b/>
          <w:sz w:val="20"/>
          <w:szCs w:val="20"/>
        </w:rPr>
        <w:t>okresu II</w:t>
      </w:r>
      <w:r w:rsidRPr="00D90EB1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7AEF0B4F" w14:textId="34EFB273" w:rsidR="000E0B8C" w:rsidRPr="00D90EB1" w:rsidRDefault="008C44FD" w:rsidP="000E0B8C">
      <w:pPr>
        <w:pStyle w:val="Akapitzlist"/>
        <w:numPr>
          <w:ilvl w:val="0"/>
          <w:numId w:val="14"/>
        </w:numPr>
        <w:suppressAutoHyphens/>
        <w:spacing w:after="0" w:line="240" w:lineRule="auto"/>
        <w:ind w:left="782" w:hanging="357"/>
        <w:jc w:val="both"/>
        <w:rPr>
          <w:rFonts w:asciiTheme="minorHAnsi" w:eastAsia="Verdana" w:hAnsiTheme="minorHAnsi" w:cstheme="minorHAnsi"/>
          <w:sz w:val="20"/>
          <w:szCs w:val="20"/>
        </w:rPr>
      </w:pPr>
      <w:r>
        <w:rPr>
          <w:rFonts w:asciiTheme="minorHAnsi" w:eastAsia="Verdana" w:hAnsiTheme="minorHAnsi" w:cstheme="minorHAnsi"/>
          <w:sz w:val="20"/>
          <w:szCs w:val="20"/>
        </w:rPr>
        <w:t>Okres ubezpieczenia o</w:t>
      </w:r>
      <w:r w:rsidRPr="00D90EB1">
        <w:rPr>
          <w:rFonts w:asciiTheme="minorHAnsi" w:eastAsia="Verdana" w:hAnsiTheme="minorHAnsi" w:cstheme="minorHAnsi"/>
          <w:sz w:val="20"/>
          <w:szCs w:val="20"/>
        </w:rPr>
        <w:t>d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dnia 1 czerwca 202</w:t>
      </w:r>
      <w:r>
        <w:rPr>
          <w:rFonts w:asciiTheme="minorHAnsi" w:eastAsia="Verdana" w:hAnsiTheme="minorHAnsi" w:cstheme="minorHAnsi"/>
          <w:sz w:val="20"/>
          <w:szCs w:val="20"/>
        </w:rPr>
        <w:t>7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r. do dnia 31 maja 202</w:t>
      </w:r>
      <w:r>
        <w:rPr>
          <w:rFonts w:asciiTheme="minorHAnsi" w:eastAsia="Verdana" w:hAnsiTheme="minorHAnsi" w:cstheme="minorHAnsi"/>
          <w:sz w:val="20"/>
          <w:szCs w:val="20"/>
        </w:rPr>
        <w:t>8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r.</w:t>
      </w:r>
    </w:p>
    <w:tbl>
      <w:tblPr>
        <w:tblW w:w="935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6771"/>
      </w:tblGrid>
      <w:tr w:rsidR="00D90EB1" w:rsidRPr="00D90EB1" w14:paraId="33F5E325" w14:textId="77777777" w:rsidTr="007D12BB">
        <w:trPr>
          <w:trHeight w:val="120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D275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Rata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3969D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Termin płatności</w:t>
            </w:r>
          </w:p>
        </w:tc>
      </w:tr>
      <w:tr w:rsidR="00D90EB1" w:rsidRPr="00D90EB1" w14:paraId="173B2F76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C524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9F97" w14:textId="3FE12CAD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20.06.202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7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  <w:tr w:rsidR="00D90EB1" w:rsidRPr="00D90EB1" w14:paraId="519AF98D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7FE8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D067" w14:textId="71BDB90E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20.12.202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7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</w:tbl>
    <w:p w14:paraId="45FD9D0B" w14:textId="6FABCAD3" w:rsidR="008C44FD" w:rsidRPr="008C44FD" w:rsidRDefault="008C44FD" w:rsidP="008C44FD">
      <w:pPr>
        <w:pStyle w:val="Akapitzlist"/>
        <w:numPr>
          <w:ilvl w:val="0"/>
          <w:numId w:val="14"/>
        </w:numPr>
        <w:suppressAutoHyphens/>
        <w:spacing w:before="120" w:after="0" w:line="240" w:lineRule="auto"/>
        <w:ind w:left="782" w:hanging="357"/>
        <w:jc w:val="both"/>
        <w:rPr>
          <w:rFonts w:asciiTheme="minorHAnsi" w:eastAsia="Verdana" w:hAnsiTheme="minorHAnsi" w:cstheme="minorHAnsi"/>
          <w:sz w:val="20"/>
          <w:szCs w:val="20"/>
          <w:lang w:eastAsia="ar-SA"/>
        </w:rPr>
      </w:pPr>
      <w:r w:rsidRPr="008C44FD">
        <w:rPr>
          <w:rFonts w:asciiTheme="minorHAnsi" w:eastAsia="Verdana" w:hAnsiTheme="minorHAnsi" w:cstheme="minorHAnsi"/>
          <w:sz w:val="20"/>
          <w:szCs w:val="20"/>
        </w:rPr>
        <w:t>Okres ubezpieczenia od dnia 03 lipca 202</w:t>
      </w:r>
      <w:r>
        <w:rPr>
          <w:rFonts w:asciiTheme="minorHAnsi" w:eastAsia="Verdana" w:hAnsiTheme="minorHAnsi" w:cstheme="minorHAnsi"/>
          <w:sz w:val="20"/>
          <w:szCs w:val="20"/>
        </w:rPr>
        <w:t>7</w:t>
      </w:r>
      <w:r w:rsidRPr="008C44FD">
        <w:rPr>
          <w:rFonts w:asciiTheme="minorHAnsi" w:eastAsia="Verdana" w:hAnsiTheme="minorHAnsi" w:cstheme="minorHAnsi"/>
          <w:sz w:val="20"/>
          <w:szCs w:val="20"/>
        </w:rPr>
        <w:t xml:space="preserve"> r. do dnia 02 lipca 202</w:t>
      </w:r>
      <w:r>
        <w:rPr>
          <w:rFonts w:asciiTheme="minorHAnsi" w:eastAsia="Verdana" w:hAnsiTheme="minorHAnsi" w:cstheme="minorHAnsi"/>
          <w:sz w:val="20"/>
          <w:szCs w:val="20"/>
        </w:rPr>
        <w:t>8</w:t>
      </w:r>
      <w:r w:rsidRPr="008C44FD">
        <w:rPr>
          <w:rFonts w:asciiTheme="minorHAnsi" w:eastAsia="Verdana" w:hAnsiTheme="minorHAnsi" w:cstheme="minorHAnsi"/>
          <w:sz w:val="20"/>
          <w:szCs w:val="20"/>
        </w:rPr>
        <w:t xml:space="preserve"> r. </w:t>
      </w:r>
    </w:p>
    <w:p w14:paraId="116E0D36" w14:textId="24A676A8" w:rsidR="008C44FD" w:rsidRPr="00580D02" w:rsidRDefault="008C44FD" w:rsidP="00580D02">
      <w:pPr>
        <w:pStyle w:val="Akapitzlist"/>
        <w:suppressAutoHyphens/>
        <w:spacing w:after="0" w:line="240" w:lineRule="auto"/>
        <w:ind w:left="786"/>
        <w:jc w:val="both"/>
        <w:rPr>
          <w:rFonts w:asciiTheme="minorHAnsi" w:eastAsia="Verdana" w:hAnsiTheme="minorHAnsi" w:cstheme="minorHAnsi"/>
          <w:sz w:val="20"/>
          <w:szCs w:val="20"/>
          <w:lang w:eastAsia="ar-SA"/>
        </w:rPr>
      </w:pPr>
      <w:r>
        <w:rPr>
          <w:rFonts w:asciiTheme="minorHAnsi" w:eastAsia="Verdana" w:hAnsiTheme="minorHAnsi" w:cstheme="minorHAnsi"/>
          <w:sz w:val="20"/>
          <w:szCs w:val="20"/>
        </w:rPr>
        <w:t>Okres ubezpieczenia o</w:t>
      </w:r>
      <w:r w:rsidRPr="00D90EB1">
        <w:rPr>
          <w:rFonts w:asciiTheme="minorHAnsi" w:eastAsia="Verdana" w:hAnsiTheme="minorHAnsi" w:cstheme="minorHAnsi"/>
          <w:sz w:val="20"/>
          <w:szCs w:val="20"/>
        </w:rPr>
        <w:t>d dnia 26 lipca 202</w:t>
      </w:r>
      <w:r>
        <w:rPr>
          <w:rFonts w:asciiTheme="minorHAnsi" w:eastAsia="Verdana" w:hAnsiTheme="minorHAnsi" w:cstheme="minorHAnsi"/>
          <w:sz w:val="20"/>
          <w:szCs w:val="20"/>
        </w:rPr>
        <w:t>7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r. do dnia 25 lipca 202</w:t>
      </w:r>
      <w:r>
        <w:rPr>
          <w:rFonts w:asciiTheme="minorHAnsi" w:eastAsia="Verdana" w:hAnsiTheme="minorHAnsi" w:cstheme="minorHAnsi"/>
          <w:sz w:val="20"/>
          <w:szCs w:val="20"/>
        </w:rPr>
        <w:t>8 r.</w:t>
      </w:r>
    </w:p>
    <w:tbl>
      <w:tblPr>
        <w:tblW w:w="935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6771"/>
      </w:tblGrid>
      <w:tr w:rsidR="00D90EB1" w:rsidRPr="00D90EB1" w14:paraId="35CC7406" w14:textId="77777777" w:rsidTr="007D12BB">
        <w:trPr>
          <w:trHeight w:val="75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E250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Rata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5CE50F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Termin płatności</w:t>
            </w:r>
          </w:p>
        </w:tc>
      </w:tr>
      <w:tr w:rsidR="00D90EB1" w:rsidRPr="00D90EB1" w14:paraId="1D0DEFEC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0862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702A" w14:textId="2EBC59CD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20.08.202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7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  <w:tr w:rsidR="00D90EB1" w:rsidRPr="00D90EB1" w14:paraId="10877F93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0388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473C" w14:textId="139DCE5F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20.02.202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8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</w:tbl>
    <w:p w14:paraId="3935D569" w14:textId="01A57B26" w:rsidR="000E0B8C" w:rsidRPr="00D90EB1" w:rsidRDefault="008C44FD" w:rsidP="000E0B8C">
      <w:pPr>
        <w:pStyle w:val="Akapitzlist"/>
        <w:numPr>
          <w:ilvl w:val="0"/>
          <w:numId w:val="14"/>
        </w:numPr>
        <w:suppressAutoHyphens/>
        <w:spacing w:before="120" w:after="0" w:line="240" w:lineRule="auto"/>
        <w:ind w:left="782" w:hanging="357"/>
        <w:jc w:val="both"/>
        <w:rPr>
          <w:rFonts w:asciiTheme="minorHAnsi" w:eastAsia="Verdana" w:hAnsiTheme="minorHAnsi" w:cstheme="minorHAnsi"/>
          <w:sz w:val="20"/>
          <w:szCs w:val="20"/>
          <w:lang w:eastAsia="ar-SA"/>
        </w:rPr>
      </w:pPr>
      <w:r>
        <w:rPr>
          <w:rFonts w:asciiTheme="minorHAnsi" w:eastAsia="Verdana" w:hAnsiTheme="minorHAnsi" w:cstheme="minorHAnsi"/>
          <w:sz w:val="20"/>
          <w:szCs w:val="20"/>
        </w:rPr>
        <w:t>Okres ubezpieczenia o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d 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>dnia 27 października 202</w:t>
      </w:r>
      <w:r>
        <w:rPr>
          <w:rFonts w:asciiTheme="minorHAnsi" w:eastAsia="Verdana" w:hAnsiTheme="minorHAnsi" w:cstheme="minorHAnsi"/>
          <w:sz w:val="20"/>
          <w:szCs w:val="20"/>
        </w:rPr>
        <w:t>7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r. do dnia 26 października 202</w:t>
      </w:r>
      <w:r>
        <w:rPr>
          <w:rFonts w:asciiTheme="minorHAnsi" w:eastAsia="Verdana" w:hAnsiTheme="minorHAnsi" w:cstheme="minorHAnsi"/>
          <w:sz w:val="20"/>
          <w:szCs w:val="20"/>
        </w:rPr>
        <w:t>8</w:t>
      </w:r>
      <w:r w:rsidR="000E0B8C" w:rsidRPr="00D90EB1">
        <w:rPr>
          <w:rFonts w:asciiTheme="minorHAnsi" w:eastAsia="Verdana" w:hAnsiTheme="minorHAnsi" w:cstheme="minorHAnsi"/>
          <w:sz w:val="20"/>
          <w:szCs w:val="20"/>
        </w:rPr>
        <w:t xml:space="preserve"> r.</w:t>
      </w:r>
    </w:p>
    <w:tbl>
      <w:tblPr>
        <w:tblW w:w="935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84"/>
        <w:gridCol w:w="6771"/>
      </w:tblGrid>
      <w:tr w:rsidR="00D90EB1" w:rsidRPr="00D90EB1" w14:paraId="0155F216" w14:textId="77777777" w:rsidTr="007D12BB">
        <w:trPr>
          <w:trHeight w:val="174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0106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Rata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921E4" w14:textId="77777777" w:rsidR="007D12BB" w:rsidRPr="00D90EB1" w:rsidRDefault="007D12BB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Termin płatności</w:t>
            </w:r>
          </w:p>
        </w:tc>
      </w:tr>
      <w:tr w:rsidR="00D90EB1" w:rsidRPr="00D90EB1" w14:paraId="388461EB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4CE3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5FB5" w14:textId="6949EB44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20.11.202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7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  <w:tr w:rsidR="00D90EB1" w:rsidRPr="00D90EB1" w14:paraId="2D42E263" w14:textId="77777777" w:rsidTr="001B59F7"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52EE" w14:textId="77777777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II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5725" w14:textId="71B57D75" w:rsidR="000E0B8C" w:rsidRPr="00D90EB1" w:rsidRDefault="000E0B8C" w:rsidP="000E0B8C">
            <w:pPr>
              <w:spacing w:after="0" w:line="240" w:lineRule="auto"/>
              <w:jc w:val="center"/>
              <w:rPr>
                <w:rFonts w:asciiTheme="minorHAnsi" w:eastAsia="Verdana" w:hAnsiTheme="minorHAnsi" w:cstheme="minorHAnsi"/>
                <w:sz w:val="16"/>
                <w:szCs w:val="16"/>
              </w:rPr>
            </w:pP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>20.05.202</w:t>
            </w:r>
            <w:r w:rsidR="008C44FD">
              <w:rPr>
                <w:rFonts w:asciiTheme="minorHAnsi" w:eastAsia="Verdana" w:hAnsiTheme="minorHAnsi" w:cstheme="minorHAnsi"/>
                <w:sz w:val="16"/>
                <w:szCs w:val="16"/>
              </w:rPr>
              <w:t>8</w:t>
            </w:r>
            <w:r w:rsidRPr="00D90EB1">
              <w:rPr>
                <w:rFonts w:asciiTheme="minorHAnsi" w:eastAsia="Verdana" w:hAnsiTheme="minorHAnsi" w:cstheme="minorHAnsi"/>
                <w:sz w:val="16"/>
                <w:szCs w:val="16"/>
              </w:rPr>
              <w:t xml:space="preserve"> r.</w:t>
            </w:r>
          </w:p>
        </w:tc>
      </w:tr>
    </w:tbl>
    <w:p w14:paraId="2085836B" w14:textId="0256EE48" w:rsidR="00311D30" w:rsidRPr="00D90EB1" w:rsidRDefault="00311D30" w:rsidP="00311D30">
      <w:pPr>
        <w:pStyle w:val="Akapitzlist"/>
        <w:numPr>
          <w:ilvl w:val="0"/>
          <w:numId w:val="17"/>
        </w:numPr>
        <w:suppressAutoHyphens/>
        <w:autoSpaceDE w:val="0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b/>
          <w:sz w:val="20"/>
          <w:szCs w:val="20"/>
        </w:rPr>
        <w:lastRenderedPageBreak/>
        <w:t>Oświadczamy,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że:</w:t>
      </w:r>
    </w:p>
    <w:p w14:paraId="3D0F69AE" w14:textId="0DE9753C" w:rsidR="00311D30" w:rsidRPr="00D90EB1" w:rsidRDefault="00311D30" w:rsidP="00311D30">
      <w:pPr>
        <w:pStyle w:val="Tekstpodstawowy"/>
        <w:widowControl/>
        <w:numPr>
          <w:ilvl w:val="0"/>
          <w:numId w:val="8"/>
        </w:numPr>
        <w:tabs>
          <w:tab w:val="clear" w:pos="0"/>
          <w:tab w:val="left" w:pos="567"/>
        </w:tabs>
        <w:suppressAutoHyphens w:val="0"/>
        <w:spacing w:after="0" w:line="360" w:lineRule="auto"/>
        <w:ind w:left="567" w:hanging="283"/>
        <w:jc w:val="both"/>
        <w:rPr>
          <w:rFonts w:asciiTheme="minorHAnsi" w:hAnsiTheme="minorHAnsi" w:cstheme="minorHAnsi"/>
          <w:bCs/>
          <w:sz w:val="20"/>
        </w:rPr>
      </w:pPr>
      <w:r w:rsidRPr="00D90EB1">
        <w:rPr>
          <w:rFonts w:asciiTheme="minorHAnsi" w:hAnsiTheme="minorHAnsi" w:cstheme="minorHAnsi"/>
          <w:bCs/>
          <w:sz w:val="20"/>
        </w:rPr>
        <w:t>Zapoznaliśmy</w:t>
      </w:r>
      <w:r w:rsidRPr="00D90EB1">
        <w:rPr>
          <w:rFonts w:asciiTheme="minorHAnsi" w:eastAsia="Verdana" w:hAnsiTheme="minorHAnsi" w:cstheme="minorHAnsi"/>
          <w:bCs/>
          <w:sz w:val="20"/>
        </w:rPr>
        <w:t xml:space="preserve"> </w:t>
      </w:r>
      <w:r w:rsidRPr="00D90EB1">
        <w:rPr>
          <w:rFonts w:asciiTheme="minorHAnsi" w:hAnsiTheme="minorHAnsi" w:cstheme="minorHAnsi"/>
          <w:bCs/>
          <w:sz w:val="20"/>
        </w:rPr>
        <w:t>się</w:t>
      </w:r>
      <w:r w:rsidRPr="00D90EB1">
        <w:rPr>
          <w:rFonts w:asciiTheme="minorHAnsi" w:eastAsia="Verdana" w:hAnsiTheme="minorHAnsi" w:cstheme="minorHAnsi"/>
          <w:bCs/>
          <w:sz w:val="20"/>
        </w:rPr>
        <w:t xml:space="preserve"> </w:t>
      </w:r>
      <w:r w:rsidRPr="00D90EB1">
        <w:rPr>
          <w:rFonts w:asciiTheme="minorHAnsi" w:hAnsiTheme="minorHAnsi" w:cstheme="minorHAnsi"/>
          <w:bCs/>
          <w:sz w:val="20"/>
        </w:rPr>
        <w:t>ze</w:t>
      </w:r>
      <w:r w:rsidRPr="00D90EB1">
        <w:rPr>
          <w:rFonts w:asciiTheme="minorHAnsi" w:eastAsia="Verdana" w:hAnsiTheme="minorHAnsi" w:cstheme="minorHAnsi"/>
          <w:bCs/>
          <w:sz w:val="20"/>
        </w:rPr>
        <w:t xml:space="preserve"> </w:t>
      </w:r>
      <w:r w:rsidRPr="00D90EB1">
        <w:rPr>
          <w:rFonts w:asciiTheme="minorHAnsi" w:hAnsiTheme="minorHAnsi" w:cstheme="minorHAnsi"/>
          <w:bCs/>
          <w:sz w:val="20"/>
        </w:rPr>
        <w:t>specyfikacją</w:t>
      </w:r>
      <w:r w:rsidRPr="00D90EB1">
        <w:rPr>
          <w:rFonts w:asciiTheme="minorHAnsi" w:eastAsia="Verdana" w:hAnsiTheme="minorHAnsi" w:cstheme="minorHAnsi"/>
          <w:bCs/>
          <w:sz w:val="20"/>
        </w:rPr>
        <w:t xml:space="preserve"> </w:t>
      </w:r>
      <w:r w:rsidRPr="00D90EB1">
        <w:rPr>
          <w:rFonts w:asciiTheme="minorHAnsi" w:hAnsiTheme="minorHAnsi" w:cstheme="minorHAnsi"/>
          <w:bCs/>
          <w:sz w:val="20"/>
        </w:rPr>
        <w:t>warunków</w:t>
      </w:r>
      <w:r w:rsidRPr="00D90EB1">
        <w:rPr>
          <w:rFonts w:asciiTheme="minorHAnsi" w:eastAsia="Verdana" w:hAnsiTheme="minorHAnsi" w:cstheme="minorHAnsi"/>
          <w:bCs/>
          <w:sz w:val="20"/>
        </w:rPr>
        <w:t xml:space="preserve"> </w:t>
      </w:r>
      <w:r w:rsidRPr="00D90EB1">
        <w:rPr>
          <w:rFonts w:asciiTheme="minorHAnsi" w:hAnsiTheme="minorHAnsi" w:cstheme="minorHAnsi"/>
          <w:bCs/>
          <w:sz w:val="20"/>
        </w:rPr>
        <w:t>zamówienia</w:t>
      </w:r>
      <w:r w:rsidRPr="00D90EB1">
        <w:rPr>
          <w:rFonts w:asciiTheme="minorHAnsi" w:eastAsia="Verdana" w:hAnsiTheme="minorHAnsi" w:cstheme="minorHAnsi"/>
          <w:bCs/>
          <w:sz w:val="20"/>
        </w:rPr>
        <w:t xml:space="preserve"> </w:t>
      </w:r>
      <w:r w:rsidRPr="00D90EB1">
        <w:rPr>
          <w:rFonts w:asciiTheme="minorHAnsi" w:hAnsiTheme="minorHAnsi" w:cstheme="minorHAnsi"/>
          <w:bCs/>
          <w:sz w:val="20"/>
        </w:rPr>
        <w:t>i</w:t>
      </w:r>
      <w:r w:rsidRPr="00D90EB1">
        <w:rPr>
          <w:rFonts w:asciiTheme="minorHAnsi" w:eastAsia="Verdana" w:hAnsiTheme="minorHAnsi" w:cstheme="minorHAnsi"/>
          <w:bCs/>
          <w:sz w:val="20"/>
        </w:rPr>
        <w:t xml:space="preserve"> </w:t>
      </w:r>
      <w:r w:rsidRPr="00D90EB1">
        <w:rPr>
          <w:rFonts w:asciiTheme="minorHAnsi" w:hAnsiTheme="minorHAnsi" w:cstheme="minorHAnsi"/>
          <w:bCs/>
          <w:sz w:val="20"/>
        </w:rPr>
        <w:t>nie</w:t>
      </w:r>
      <w:r w:rsidRPr="00D90EB1">
        <w:rPr>
          <w:rFonts w:asciiTheme="minorHAnsi" w:eastAsia="Verdana" w:hAnsiTheme="minorHAnsi" w:cstheme="minorHAnsi"/>
          <w:bCs/>
          <w:sz w:val="20"/>
        </w:rPr>
        <w:t xml:space="preserve"> </w:t>
      </w:r>
      <w:r w:rsidRPr="00D90EB1">
        <w:rPr>
          <w:rFonts w:asciiTheme="minorHAnsi" w:hAnsiTheme="minorHAnsi" w:cstheme="minorHAnsi"/>
          <w:bCs/>
          <w:sz w:val="20"/>
        </w:rPr>
        <w:t>wnosimy</w:t>
      </w:r>
      <w:r w:rsidRPr="00D90EB1">
        <w:rPr>
          <w:rFonts w:asciiTheme="minorHAnsi" w:eastAsia="Verdana" w:hAnsiTheme="minorHAnsi" w:cstheme="minorHAnsi"/>
          <w:bCs/>
          <w:sz w:val="20"/>
        </w:rPr>
        <w:t xml:space="preserve"> </w:t>
      </w:r>
      <w:r w:rsidRPr="00D90EB1">
        <w:rPr>
          <w:rFonts w:asciiTheme="minorHAnsi" w:hAnsiTheme="minorHAnsi" w:cstheme="minorHAnsi"/>
          <w:bCs/>
          <w:sz w:val="20"/>
        </w:rPr>
        <w:t>do</w:t>
      </w:r>
      <w:r w:rsidRPr="00D90EB1">
        <w:rPr>
          <w:rFonts w:asciiTheme="minorHAnsi" w:eastAsia="Verdana" w:hAnsiTheme="minorHAnsi" w:cstheme="minorHAnsi"/>
          <w:bCs/>
          <w:sz w:val="20"/>
        </w:rPr>
        <w:t xml:space="preserve"> </w:t>
      </w:r>
      <w:r w:rsidRPr="00D90EB1">
        <w:rPr>
          <w:rFonts w:asciiTheme="minorHAnsi" w:hAnsiTheme="minorHAnsi" w:cstheme="minorHAnsi"/>
          <w:bCs/>
          <w:sz w:val="20"/>
        </w:rPr>
        <w:t>niej</w:t>
      </w:r>
      <w:r w:rsidRPr="00D90EB1">
        <w:rPr>
          <w:rFonts w:asciiTheme="minorHAnsi" w:eastAsia="Verdana" w:hAnsiTheme="minorHAnsi" w:cstheme="minorHAnsi"/>
          <w:bCs/>
          <w:sz w:val="20"/>
        </w:rPr>
        <w:t xml:space="preserve"> </w:t>
      </w:r>
      <w:r w:rsidRPr="00D90EB1">
        <w:rPr>
          <w:rFonts w:asciiTheme="minorHAnsi" w:hAnsiTheme="minorHAnsi" w:cstheme="minorHAnsi"/>
          <w:bCs/>
          <w:sz w:val="20"/>
        </w:rPr>
        <w:t>zastrzeżeń.</w:t>
      </w:r>
    </w:p>
    <w:p w14:paraId="1355FF79" w14:textId="77777777" w:rsidR="00311D30" w:rsidRPr="00D90EB1" w:rsidRDefault="00311D30" w:rsidP="00311D30">
      <w:pPr>
        <w:numPr>
          <w:ilvl w:val="0"/>
          <w:numId w:val="8"/>
        </w:numPr>
        <w:tabs>
          <w:tab w:val="clear" w:pos="0"/>
          <w:tab w:val="left" w:pos="567"/>
        </w:tabs>
        <w:overflowPunct w:val="0"/>
        <w:autoSpaceDE w:val="0"/>
        <w:spacing w:after="0" w:line="360" w:lineRule="auto"/>
        <w:ind w:left="567" w:hanging="283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Zdobyliśmy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konieczne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informacje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dotyczące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realizacji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zamówienia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oraz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przygotowania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i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złożenia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oferty.</w:t>
      </w:r>
    </w:p>
    <w:p w14:paraId="65366E77" w14:textId="504328AE" w:rsidR="00311D30" w:rsidRPr="00D90EB1" w:rsidRDefault="00311D30" w:rsidP="00311D30">
      <w:pPr>
        <w:numPr>
          <w:ilvl w:val="0"/>
          <w:numId w:val="8"/>
        </w:numPr>
        <w:tabs>
          <w:tab w:val="clear" w:pos="0"/>
          <w:tab w:val="left" w:pos="567"/>
        </w:tabs>
        <w:overflowPunct w:val="0"/>
        <w:autoSpaceDE w:val="0"/>
        <w:spacing w:after="0" w:line="360" w:lineRule="auto"/>
        <w:ind w:left="567" w:hanging="283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Uważamy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się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związani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niniejszą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ofertą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przez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okres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wskazany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przez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Zamawiającego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specyfikacji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warunków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zamówienia.</w:t>
      </w:r>
    </w:p>
    <w:p w14:paraId="7438BD32" w14:textId="33B6462B" w:rsidR="00311D30" w:rsidRPr="00D90EB1" w:rsidRDefault="00311D30" w:rsidP="00311D30">
      <w:pPr>
        <w:numPr>
          <w:ilvl w:val="0"/>
          <w:numId w:val="8"/>
        </w:numPr>
        <w:tabs>
          <w:tab w:val="clear" w:pos="0"/>
          <w:tab w:val="left" w:pos="567"/>
        </w:tabs>
        <w:overflowPunct w:val="0"/>
        <w:autoSpaceDE w:val="0"/>
        <w:spacing w:after="0" w:line="360" w:lineRule="auto"/>
        <w:ind w:left="567" w:hanging="283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W </w:t>
      </w:r>
      <w:r w:rsidRPr="00D90EB1">
        <w:rPr>
          <w:rFonts w:asciiTheme="minorHAnsi" w:hAnsiTheme="minorHAnsi" w:cstheme="minorHAnsi"/>
          <w:sz w:val="20"/>
          <w:szCs w:val="20"/>
        </w:rPr>
        <w:t>przypadku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wybrania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naszej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oferty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umowa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ubezpieczenia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zostanie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zawarta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na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warunkach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ubezpieczenia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określonych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Załączniku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nr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1 </w:t>
      </w:r>
      <w:r w:rsidRPr="00D90EB1">
        <w:rPr>
          <w:rFonts w:asciiTheme="minorHAnsi" w:hAnsiTheme="minorHAnsi" w:cstheme="minorHAnsi"/>
          <w:b/>
          <w:sz w:val="20"/>
          <w:szCs w:val="20"/>
        </w:rPr>
        <w:t>do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SWZ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„</w:t>
      </w:r>
      <w:r w:rsidRPr="00D90EB1">
        <w:rPr>
          <w:rFonts w:asciiTheme="minorHAnsi" w:hAnsiTheme="minorHAnsi" w:cstheme="minorHAnsi"/>
          <w:sz w:val="20"/>
          <w:szCs w:val="20"/>
        </w:rPr>
        <w:t>Opis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Przedmiotu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Zamówienia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” </w:t>
      </w:r>
      <w:r w:rsidRPr="00D90EB1">
        <w:rPr>
          <w:rFonts w:asciiTheme="minorHAnsi" w:hAnsiTheme="minorHAnsi" w:cstheme="minorHAnsi"/>
          <w:sz w:val="20"/>
          <w:szCs w:val="20"/>
        </w:rPr>
        <w:t>zgodnie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wypełnionym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Formularzem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Oferty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i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Załącznikami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do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Formularza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Oferty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oraz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„</w:t>
      </w:r>
      <w:r w:rsidRPr="00D90EB1">
        <w:rPr>
          <w:rFonts w:asciiTheme="minorHAnsi" w:hAnsiTheme="minorHAnsi" w:cstheme="minorHAnsi"/>
          <w:sz w:val="20"/>
          <w:szCs w:val="20"/>
        </w:rPr>
        <w:t>wzorze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umowy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” </w:t>
      </w:r>
      <w:r w:rsidRPr="00D90EB1">
        <w:rPr>
          <w:rFonts w:asciiTheme="minorHAnsi" w:hAnsiTheme="minorHAnsi" w:cstheme="minorHAnsi"/>
          <w:sz w:val="20"/>
          <w:szCs w:val="20"/>
        </w:rPr>
        <w:t>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miejscu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i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terminie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określonym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przez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zamawiającego.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pozostałych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kwestiach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będą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miały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zastosowanie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Ogólne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Warunki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Ubezpieczenia,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które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przedłożymy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przed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podpisaniem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umowy: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(</w:t>
      </w:r>
      <w:r w:rsidRPr="00D90EB1">
        <w:rPr>
          <w:rFonts w:asciiTheme="minorHAnsi" w:hAnsiTheme="minorHAnsi" w:cstheme="minorHAnsi"/>
          <w:i/>
          <w:sz w:val="20"/>
          <w:szCs w:val="20"/>
        </w:rPr>
        <w:t>podać</w:t>
      </w:r>
      <w:r w:rsidRPr="00D90EB1">
        <w:rPr>
          <w:rFonts w:asciiTheme="minorHAnsi" w:eastAsia="Verdana" w:hAnsiTheme="minorHAnsi" w:cstheme="minorHAnsi"/>
          <w:i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i/>
          <w:sz w:val="20"/>
          <w:szCs w:val="20"/>
        </w:rPr>
        <w:t>rodzaj</w:t>
      </w:r>
      <w:r w:rsidRPr="00D90EB1">
        <w:rPr>
          <w:rFonts w:asciiTheme="minorHAnsi" w:eastAsia="Verdana" w:hAnsiTheme="minorHAnsi" w:cstheme="minorHAnsi"/>
          <w:i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i/>
          <w:sz w:val="20"/>
          <w:szCs w:val="20"/>
        </w:rPr>
        <w:t>warunków</w:t>
      </w:r>
      <w:r w:rsidRPr="00D90EB1">
        <w:rPr>
          <w:rFonts w:asciiTheme="minorHAnsi" w:eastAsia="Verdana" w:hAnsiTheme="minorHAnsi" w:cstheme="minorHAnsi"/>
          <w:i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i/>
          <w:sz w:val="20"/>
          <w:szCs w:val="20"/>
        </w:rPr>
        <w:t>ubezpieczenia</w:t>
      </w:r>
      <w:r w:rsidRPr="00D90EB1">
        <w:rPr>
          <w:rFonts w:asciiTheme="minorHAnsi" w:eastAsia="Verdana" w:hAnsiTheme="minorHAnsi" w:cstheme="minorHAnsi"/>
          <w:i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i/>
          <w:sz w:val="20"/>
          <w:szCs w:val="20"/>
        </w:rPr>
        <w:t>i</w:t>
      </w:r>
      <w:r w:rsidRPr="00D90EB1">
        <w:rPr>
          <w:rFonts w:asciiTheme="minorHAnsi" w:eastAsia="Verdana" w:hAnsiTheme="minorHAnsi" w:cstheme="minorHAnsi"/>
          <w:i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i/>
          <w:sz w:val="20"/>
          <w:szCs w:val="20"/>
        </w:rPr>
        <w:t>datę</w:t>
      </w:r>
      <w:r w:rsidRPr="00D90EB1">
        <w:rPr>
          <w:rFonts w:asciiTheme="minorHAnsi" w:eastAsia="Verdana" w:hAnsiTheme="minorHAnsi" w:cstheme="minorHAnsi"/>
          <w:i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i/>
          <w:sz w:val="20"/>
          <w:szCs w:val="20"/>
        </w:rPr>
        <w:t>uchwalenia/wejścia</w:t>
      </w:r>
      <w:r w:rsidRPr="00D90EB1">
        <w:rPr>
          <w:rFonts w:asciiTheme="minorHAnsi" w:eastAsia="Verdana" w:hAnsiTheme="minorHAnsi" w:cstheme="minorHAnsi"/>
          <w:i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i/>
          <w:sz w:val="20"/>
          <w:szCs w:val="20"/>
        </w:rPr>
        <w:t>w</w:t>
      </w:r>
      <w:r w:rsidRPr="00D90EB1">
        <w:rPr>
          <w:rFonts w:asciiTheme="minorHAnsi" w:eastAsia="Verdana" w:hAnsiTheme="minorHAnsi" w:cstheme="minorHAnsi"/>
          <w:i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i/>
          <w:sz w:val="20"/>
          <w:szCs w:val="20"/>
        </w:rPr>
        <w:t>życie</w:t>
      </w:r>
      <w:r w:rsidRPr="00D90EB1">
        <w:rPr>
          <w:rFonts w:asciiTheme="minorHAnsi" w:hAnsiTheme="minorHAnsi" w:cstheme="minorHAnsi"/>
          <w:sz w:val="20"/>
          <w:szCs w:val="20"/>
        </w:rPr>
        <w:t>):</w:t>
      </w:r>
    </w:p>
    <w:p w14:paraId="3FBF0B91" w14:textId="77777777" w:rsidR="00311D30" w:rsidRPr="00D90EB1" w:rsidRDefault="00311D30" w:rsidP="00311D30">
      <w:pPr>
        <w:pStyle w:val="Akapitzlist"/>
        <w:numPr>
          <w:ilvl w:val="1"/>
          <w:numId w:val="22"/>
        </w:numPr>
        <w:tabs>
          <w:tab w:val="left" w:pos="851"/>
        </w:tabs>
        <w:overflowPunct w:val="0"/>
        <w:autoSpaceDE w:val="0"/>
        <w:spacing w:after="0" w:line="360" w:lineRule="auto"/>
        <w:ind w:left="851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OWU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..............................................................................................................,</w:t>
      </w:r>
    </w:p>
    <w:p w14:paraId="1F2BA2CD" w14:textId="77777777" w:rsidR="00311D30" w:rsidRPr="00D90EB1" w:rsidRDefault="00311D30" w:rsidP="00311D30">
      <w:pPr>
        <w:pStyle w:val="Akapitzlist"/>
        <w:numPr>
          <w:ilvl w:val="1"/>
          <w:numId w:val="22"/>
        </w:numPr>
        <w:tabs>
          <w:tab w:val="left" w:pos="851"/>
        </w:tabs>
        <w:overflowPunct w:val="0"/>
        <w:autoSpaceDE w:val="0"/>
        <w:spacing w:after="0" w:line="360" w:lineRule="auto"/>
        <w:ind w:left="851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OWU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..............................................................................................................,</w:t>
      </w:r>
    </w:p>
    <w:p w14:paraId="6811663E" w14:textId="68CA932E" w:rsidR="00311D30" w:rsidRPr="00D90EB1" w:rsidRDefault="00D3420C" w:rsidP="00311D30">
      <w:pPr>
        <w:pStyle w:val="Akapitzlist"/>
        <w:numPr>
          <w:ilvl w:val="1"/>
          <w:numId w:val="22"/>
        </w:numPr>
        <w:tabs>
          <w:tab w:val="left" w:pos="851"/>
        </w:tabs>
        <w:overflowPunct w:val="0"/>
        <w:autoSpaceDE w:val="0"/>
        <w:spacing w:after="0" w:line="360" w:lineRule="auto"/>
        <w:ind w:left="851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………</w:t>
      </w:r>
      <w:r w:rsidR="00311D30"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="00311D30" w:rsidRPr="00D90EB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..............................................................................................................,</w:t>
      </w:r>
    </w:p>
    <w:p w14:paraId="7E8C3535" w14:textId="204C0345" w:rsidR="00311D30" w:rsidRPr="00D90EB1" w:rsidRDefault="00D3420C" w:rsidP="00311D30">
      <w:pPr>
        <w:pStyle w:val="Akapitzlist"/>
        <w:numPr>
          <w:ilvl w:val="1"/>
          <w:numId w:val="22"/>
        </w:numPr>
        <w:tabs>
          <w:tab w:val="left" w:pos="851"/>
        </w:tabs>
        <w:overflowPunct w:val="0"/>
        <w:autoSpaceDE w:val="0"/>
        <w:spacing w:after="0" w:line="360" w:lineRule="auto"/>
        <w:ind w:left="851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eastAsia="Verdana" w:hAnsiTheme="minorHAnsi" w:cstheme="minorHAnsi"/>
          <w:sz w:val="20"/>
          <w:szCs w:val="20"/>
        </w:rPr>
        <w:t>………</w:t>
      </w:r>
      <w:r w:rsidR="00311D30"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="00311D30" w:rsidRPr="00D90EB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..............................................................................................................,</w:t>
      </w:r>
    </w:p>
    <w:p w14:paraId="63E2268A" w14:textId="7DE660AC" w:rsidR="00311D30" w:rsidRPr="00D90EB1" w:rsidRDefault="00D3420C" w:rsidP="00311D30">
      <w:pPr>
        <w:pStyle w:val="Akapitzlist"/>
        <w:numPr>
          <w:ilvl w:val="1"/>
          <w:numId w:val="22"/>
        </w:numPr>
        <w:tabs>
          <w:tab w:val="left" w:pos="851"/>
        </w:tabs>
        <w:overflowPunct w:val="0"/>
        <w:autoSpaceDE w:val="0"/>
        <w:spacing w:after="0" w:line="360" w:lineRule="auto"/>
        <w:ind w:left="851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……….</w:t>
      </w:r>
      <w:r w:rsidR="00311D30"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="00311D30" w:rsidRPr="00D90EB1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..............................................................................................................,</w:t>
      </w:r>
    </w:p>
    <w:p w14:paraId="75ED78BC" w14:textId="77777777" w:rsidR="00311D30" w:rsidRPr="00D90EB1" w:rsidRDefault="00311D30" w:rsidP="00311D30">
      <w:pPr>
        <w:pStyle w:val="Akapitzlist"/>
        <w:numPr>
          <w:ilvl w:val="1"/>
          <w:numId w:val="22"/>
        </w:numPr>
        <w:tabs>
          <w:tab w:val="left" w:pos="851"/>
        </w:tabs>
        <w:overflowPunct w:val="0"/>
        <w:autoSpaceDE w:val="0"/>
        <w:spacing w:after="0" w:line="360" w:lineRule="auto"/>
        <w:ind w:left="851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……………………………………………………………………………….</w:t>
      </w:r>
    </w:p>
    <w:p w14:paraId="323DC71F" w14:textId="77777777" w:rsidR="00311D30" w:rsidRPr="00D90EB1" w:rsidRDefault="00311D30" w:rsidP="00311D30">
      <w:pPr>
        <w:numPr>
          <w:ilvl w:val="0"/>
          <w:numId w:val="8"/>
        </w:numPr>
        <w:tabs>
          <w:tab w:val="clear" w:pos="0"/>
          <w:tab w:val="num" w:pos="567"/>
        </w:tabs>
        <w:overflowPunct w:val="0"/>
        <w:autoSpaceDE w:val="0"/>
        <w:spacing w:after="0" w:line="360" w:lineRule="auto"/>
        <w:ind w:left="567" w:hanging="283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Wyrażamy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zgodę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na:</w:t>
      </w:r>
    </w:p>
    <w:p w14:paraId="070CCFCD" w14:textId="77777777" w:rsidR="00311D30" w:rsidRPr="00D90EB1" w:rsidRDefault="00311D30" w:rsidP="00311D30">
      <w:pPr>
        <w:numPr>
          <w:ilvl w:val="0"/>
          <w:numId w:val="20"/>
        </w:numPr>
        <w:tabs>
          <w:tab w:val="clear" w:pos="0"/>
          <w:tab w:val="num" w:pos="851"/>
        </w:tabs>
        <w:overflowPunct w:val="0"/>
        <w:autoSpaceDE w:val="0"/>
        <w:spacing w:after="0" w:line="360" w:lineRule="auto"/>
        <w:ind w:left="851" w:hanging="284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Ratalną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płatność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składki.</w:t>
      </w:r>
    </w:p>
    <w:p w14:paraId="118C8F4B" w14:textId="77777777" w:rsidR="00311D30" w:rsidRPr="00D90EB1" w:rsidRDefault="00311D30" w:rsidP="00311D30">
      <w:pPr>
        <w:numPr>
          <w:ilvl w:val="0"/>
          <w:numId w:val="20"/>
        </w:numPr>
        <w:tabs>
          <w:tab w:val="clear" w:pos="0"/>
          <w:tab w:val="num" w:pos="851"/>
        </w:tabs>
        <w:overflowPunct w:val="0"/>
        <w:autoSpaceDE w:val="0"/>
        <w:spacing w:after="0" w:line="360" w:lineRule="auto"/>
        <w:ind w:left="851" w:hanging="284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Przyjęcie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do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ochrony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wszystkich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miejsc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prowadzenia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działalności.</w:t>
      </w:r>
    </w:p>
    <w:p w14:paraId="5861DCFA" w14:textId="77777777" w:rsidR="00311D30" w:rsidRPr="00D90EB1" w:rsidRDefault="00311D30" w:rsidP="00311D30">
      <w:pPr>
        <w:numPr>
          <w:ilvl w:val="0"/>
          <w:numId w:val="20"/>
        </w:numPr>
        <w:tabs>
          <w:tab w:val="clear" w:pos="0"/>
          <w:tab w:val="num" w:pos="851"/>
        </w:tabs>
        <w:overflowPunct w:val="0"/>
        <w:autoSpaceDE w:val="0"/>
        <w:spacing w:after="0" w:line="360" w:lineRule="auto"/>
        <w:ind w:left="851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Przyjęcie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wszystkich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warunków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wymaganych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przez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zamawiającego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dla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poszczególnych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proofErr w:type="spellStart"/>
      <w:r w:rsidRPr="00D90EB1">
        <w:rPr>
          <w:rFonts w:asciiTheme="minorHAnsi" w:hAnsiTheme="minorHAnsi" w:cstheme="minorHAnsi"/>
          <w:sz w:val="20"/>
          <w:szCs w:val="20"/>
        </w:rPr>
        <w:t>ryzyk</w:t>
      </w:r>
      <w:proofErr w:type="spellEnd"/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ubezpieczeniowych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wymienionych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załącznikach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do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specyfikacji.</w:t>
      </w:r>
    </w:p>
    <w:p w14:paraId="3D674D85" w14:textId="3E7D3F1A" w:rsidR="00311D30" w:rsidRPr="00D90EB1" w:rsidRDefault="00311D30" w:rsidP="00311D30">
      <w:pPr>
        <w:widowControl w:val="0"/>
        <w:numPr>
          <w:ilvl w:val="0"/>
          <w:numId w:val="20"/>
        </w:numPr>
        <w:tabs>
          <w:tab w:val="clear" w:pos="0"/>
          <w:tab w:val="left" w:pos="720"/>
          <w:tab w:val="num" w:pos="851"/>
        </w:tabs>
        <w:overflowPunct w:val="0"/>
        <w:autoSpaceDE w:val="0"/>
        <w:spacing w:after="0" w:line="360" w:lineRule="auto"/>
        <w:ind w:left="851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Na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wystawianie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polis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na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okres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krótszy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niż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1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rok.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takim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przypadku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składka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roczna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rozliczana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będzie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„</w:t>
      </w:r>
      <w:r w:rsidRPr="00D90EB1">
        <w:rPr>
          <w:rFonts w:asciiTheme="minorHAnsi" w:hAnsiTheme="minorHAnsi" w:cstheme="minorHAnsi"/>
          <w:sz w:val="20"/>
          <w:szCs w:val="20"/>
        </w:rPr>
        <w:t>co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do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dnia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” </w:t>
      </w:r>
      <w:r w:rsidRPr="00D90EB1">
        <w:rPr>
          <w:rFonts w:asciiTheme="minorHAnsi" w:hAnsiTheme="minorHAnsi" w:cstheme="minorHAnsi"/>
          <w:sz w:val="20"/>
          <w:szCs w:val="20"/>
        </w:rPr>
        <w:t>za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faktyczny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okres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ochrony.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Nie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ma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zastosowania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składka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minimalna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polisy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ubezpieczeniowej.</w:t>
      </w:r>
    </w:p>
    <w:p w14:paraId="3EA603F7" w14:textId="77777777" w:rsidR="00311D30" w:rsidRPr="00D90EB1" w:rsidRDefault="00311D30" w:rsidP="00311D30">
      <w:pPr>
        <w:numPr>
          <w:ilvl w:val="0"/>
          <w:numId w:val="8"/>
        </w:numPr>
        <w:tabs>
          <w:tab w:val="clear" w:pos="0"/>
          <w:tab w:val="num" w:pos="567"/>
        </w:tabs>
        <w:suppressAutoHyphens/>
        <w:spacing w:after="0" w:line="360" w:lineRule="auto"/>
        <w:ind w:left="567" w:hanging="283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Dotyczy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wykonawców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działających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formie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Towarzystwa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Ubezpieczeń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Wzajemnych*.</w:t>
      </w:r>
    </w:p>
    <w:p w14:paraId="01F2F087" w14:textId="77777777" w:rsidR="00311D30" w:rsidRPr="00D90EB1" w:rsidRDefault="00311D30" w:rsidP="00311D30">
      <w:pPr>
        <w:tabs>
          <w:tab w:val="num" w:pos="567"/>
        </w:tabs>
        <w:spacing w:after="0" w:line="360" w:lineRule="auto"/>
        <w:ind w:left="56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D90EB1">
        <w:rPr>
          <w:rFonts w:asciiTheme="minorHAnsi" w:hAnsiTheme="minorHAnsi" w:cstheme="minorHAnsi"/>
          <w:b/>
          <w:sz w:val="20"/>
          <w:szCs w:val="20"/>
        </w:rPr>
        <w:t>Składając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ofertę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ubezpieczenia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w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niniejszym postępowaniu oświadczam/-y</w:t>
      </w:r>
      <w:r w:rsidRPr="00D90EB1">
        <w:rPr>
          <w:rFonts w:asciiTheme="minorHAnsi" w:hAnsiTheme="minorHAnsi" w:cstheme="minorHAnsi"/>
          <w:b/>
          <w:i/>
          <w:iCs/>
          <w:sz w:val="20"/>
          <w:szCs w:val="20"/>
        </w:rPr>
        <w:t>,</w:t>
      </w:r>
      <w:r w:rsidRPr="00D90EB1">
        <w:rPr>
          <w:rFonts w:asciiTheme="minorHAnsi" w:eastAsia="Verdana" w:hAnsiTheme="minorHAnsi" w:cstheme="minorHAnsi"/>
          <w:b/>
          <w:i/>
          <w:iCs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  <w:szCs w:val="20"/>
        </w:rPr>
        <w:t>że</w:t>
      </w:r>
      <w:r w:rsidRPr="00D90EB1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60021DB1" w14:textId="77777777" w:rsidR="00311D30" w:rsidRPr="00D90EB1" w:rsidRDefault="00311D30" w:rsidP="00311D30">
      <w:pPr>
        <w:pStyle w:val="Tekstpodstawowy"/>
        <w:widowControl/>
        <w:numPr>
          <w:ilvl w:val="0"/>
          <w:numId w:val="21"/>
        </w:numPr>
        <w:tabs>
          <w:tab w:val="clear" w:pos="0"/>
          <w:tab w:val="num" w:pos="851"/>
        </w:tabs>
        <w:suppressAutoHyphens w:val="0"/>
        <w:overflowPunct/>
        <w:autoSpaceDE/>
        <w:spacing w:after="0" w:line="360" w:lineRule="auto"/>
        <w:ind w:left="851" w:hanging="284"/>
        <w:jc w:val="both"/>
        <w:textAlignment w:val="auto"/>
        <w:rPr>
          <w:rFonts w:asciiTheme="minorHAnsi" w:hAnsiTheme="minorHAnsi" w:cstheme="minorHAnsi"/>
          <w:b/>
          <w:bCs/>
          <w:sz w:val="20"/>
        </w:rPr>
      </w:pPr>
      <w:r w:rsidRPr="00D90EB1">
        <w:rPr>
          <w:rFonts w:asciiTheme="minorHAnsi" w:eastAsia="Verdana" w:hAnsiTheme="minorHAnsi" w:cstheme="minorHAnsi"/>
          <w:b/>
          <w:sz w:val="20"/>
        </w:rPr>
        <w:t xml:space="preserve">W </w:t>
      </w:r>
      <w:r w:rsidRPr="00D90EB1">
        <w:rPr>
          <w:rFonts w:asciiTheme="minorHAnsi" w:hAnsiTheme="minorHAnsi" w:cstheme="minorHAnsi"/>
          <w:b/>
          <w:sz w:val="20"/>
        </w:rPr>
        <w:t>naszym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statucie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przewidujemy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możliwość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ubezpieczania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osób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nie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będących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członkami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towarzystwa.</w:t>
      </w:r>
    </w:p>
    <w:p w14:paraId="4C3A076A" w14:textId="65EA97CB" w:rsidR="00311D30" w:rsidRPr="00D90EB1" w:rsidRDefault="00311D30" w:rsidP="00311D30">
      <w:pPr>
        <w:pStyle w:val="Tekstpodstawowy"/>
        <w:widowControl/>
        <w:numPr>
          <w:ilvl w:val="0"/>
          <w:numId w:val="21"/>
        </w:numPr>
        <w:tabs>
          <w:tab w:val="clear" w:pos="0"/>
          <w:tab w:val="num" w:pos="851"/>
        </w:tabs>
        <w:suppressAutoHyphens w:val="0"/>
        <w:overflowPunct/>
        <w:autoSpaceDE/>
        <w:spacing w:after="0" w:line="360" w:lineRule="auto"/>
        <w:ind w:left="851" w:hanging="284"/>
        <w:jc w:val="both"/>
        <w:textAlignment w:val="auto"/>
        <w:rPr>
          <w:rFonts w:asciiTheme="minorHAnsi" w:hAnsiTheme="minorHAnsi" w:cstheme="minorHAnsi"/>
          <w:b/>
          <w:bCs/>
          <w:sz w:val="20"/>
        </w:rPr>
      </w:pPr>
      <w:r w:rsidRPr="00D90EB1">
        <w:rPr>
          <w:rFonts w:asciiTheme="minorHAnsi" w:hAnsiTheme="minorHAnsi" w:cstheme="minorHAnsi"/>
          <w:b/>
          <w:sz w:val="20"/>
        </w:rPr>
        <w:t>Zamawiający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nie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będzie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zobowiązany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do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udziału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w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pokrywaniu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straty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towarzystwa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przez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wnoszenie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dodatkowej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składki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ubezpieczeniowej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w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całym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okresie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realizacji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zamówienia,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zgodnie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z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art.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111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ust.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2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Ustawy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o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działalności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ubezpieczeniowej i reasekuracyjnej.</w:t>
      </w:r>
    </w:p>
    <w:p w14:paraId="693B3E81" w14:textId="77777777" w:rsidR="00311D30" w:rsidRPr="00D90EB1" w:rsidRDefault="00311D30" w:rsidP="00311D30">
      <w:pPr>
        <w:pStyle w:val="Tekstpodstawowy"/>
        <w:widowControl/>
        <w:numPr>
          <w:ilvl w:val="0"/>
          <w:numId w:val="21"/>
        </w:numPr>
        <w:tabs>
          <w:tab w:val="clear" w:pos="0"/>
          <w:tab w:val="num" w:pos="851"/>
        </w:tabs>
        <w:suppressAutoHyphens w:val="0"/>
        <w:overflowPunct/>
        <w:autoSpaceDE/>
        <w:spacing w:after="0" w:line="360" w:lineRule="auto"/>
        <w:ind w:left="851" w:hanging="284"/>
        <w:jc w:val="both"/>
        <w:textAlignment w:val="auto"/>
        <w:rPr>
          <w:rFonts w:asciiTheme="minorHAnsi" w:hAnsiTheme="minorHAnsi" w:cstheme="minorHAnsi"/>
          <w:b/>
          <w:bCs/>
          <w:sz w:val="20"/>
        </w:rPr>
      </w:pPr>
      <w:r w:rsidRPr="00D90EB1">
        <w:rPr>
          <w:rFonts w:asciiTheme="minorHAnsi" w:hAnsiTheme="minorHAnsi" w:cstheme="minorHAnsi"/>
          <w:b/>
          <w:sz w:val="20"/>
        </w:rPr>
        <w:t>Składka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przypisana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Zamawiającemu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w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okresie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realizacji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zamówienia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mieści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się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w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10%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składki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przypisanej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towarzystwu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przypadającej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na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osoby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nie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będące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członkami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towarzystwa,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zgodnie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z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art.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111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ust.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3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Ustawy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o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działalności</w:t>
      </w:r>
      <w:r w:rsidRPr="00D90EB1">
        <w:rPr>
          <w:rFonts w:asciiTheme="minorHAnsi" w:eastAsia="Verdana" w:hAnsiTheme="minorHAnsi" w:cstheme="minorHAnsi"/>
          <w:b/>
          <w:sz w:val="20"/>
        </w:rPr>
        <w:t xml:space="preserve"> </w:t>
      </w:r>
      <w:r w:rsidRPr="00D90EB1">
        <w:rPr>
          <w:rFonts w:asciiTheme="minorHAnsi" w:hAnsiTheme="minorHAnsi" w:cstheme="minorHAnsi"/>
          <w:b/>
          <w:sz w:val="20"/>
        </w:rPr>
        <w:t>ubezpieczeniowej.</w:t>
      </w:r>
    </w:p>
    <w:p w14:paraId="5CFE77A7" w14:textId="77777777" w:rsidR="00311D30" w:rsidRPr="00D90EB1" w:rsidRDefault="00311D30" w:rsidP="00311D30">
      <w:pPr>
        <w:suppressAutoHyphens/>
        <w:spacing w:after="0" w:line="360" w:lineRule="auto"/>
        <w:ind w:left="283" w:firstLine="284"/>
        <w:jc w:val="both"/>
        <w:rPr>
          <w:rFonts w:asciiTheme="minorHAnsi" w:hAnsiTheme="minorHAnsi" w:cstheme="minorHAnsi"/>
          <w:b/>
          <w:sz w:val="16"/>
          <w:szCs w:val="16"/>
          <w:lang w:eastAsia="ar-SA"/>
        </w:rPr>
      </w:pPr>
      <w:r w:rsidRPr="00D90EB1">
        <w:rPr>
          <w:rFonts w:asciiTheme="minorHAnsi" w:hAnsiTheme="minorHAnsi" w:cstheme="minorHAnsi"/>
          <w:b/>
          <w:sz w:val="16"/>
          <w:szCs w:val="16"/>
          <w:lang w:eastAsia="ar-SA"/>
        </w:rPr>
        <w:t>*Niepotrzebne skreślić</w:t>
      </w:r>
    </w:p>
    <w:p w14:paraId="44EB17D1" w14:textId="77777777" w:rsidR="00311D30" w:rsidRPr="00D90EB1" w:rsidRDefault="00311D30" w:rsidP="001E0590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Oświadczam, że wypełniłem obowiązki informacyjne przewidziane w art. 13 lub art. 14 RODO</w:t>
      </w:r>
      <w:r w:rsidRPr="00D90EB1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1)</w:t>
      </w:r>
      <w:r w:rsidRPr="00D90EB1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D90EB1">
        <w:rPr>
          <w:rFonts w:asciiTheme="minorHAnsi" w:hAnsiTheme="minorHAnsi" w:cstheme="minorHAnsi"/>
          <w:b/>
          <w:bCs/>
          <w:sz w:val="20"/>
          <w:szCs w:val="20"/>
        </w:rPr>
        <w:t>*</w:t>
      </w:r>
    </w:p>
    <w:p w14:paraId="09FD8771" w14:textId="77777777" w:rsidR="00311D30" w:rsidRPr="00D90EB1" w:rsidRDefault="00311D30" w:rsidP="001E0590">
      <w:pPr>
        <w:pStyle w:val="Akapitzlist"/>
        <w:spacing w:after="0" w:line="360" w:lineRule="auto"/>
        <w:ind w:left="709" w:hanging="142"/>
        <w:jc w:val="both"/>
        <w:rPr>
          <w:rFonts w:asciiTheme="minorHAnsi" w:hAnsiTheme="minorHAnsi" w:cstheme="minorHAnsi"/>
          <w:sz w:val="16"/>
          <w:szCs w:val="16"/>
        </w:rPr>
      </w:pPr>
      <w:bookmarkStart w:id="1" w:name="_Hlk64548074"/>
      <w:r w:rsidRPr="00D90EB1">
        <w:rPr>
          <w:rFonts w:asciiTheme="minorHAnsi" w:hAnsiTheme="minorHAnsi" w:cstheme="minorHAnsi"/>
          <w:sz w:val="16"/>
          <w:szCs w:val="16"/>
          <w:vertAlign w:val="superscript"/>
        </w:rPr>
        <w:t xml:space="preserve">1) </w:t>
      </w:r>
      <w:r w:rsidRPr="00D90EB1">
        <w:rPr>
          <w:rFonts w:asciiTheme="minorHAnsi" w:hAnsiTheme="minorHAnsi" w:cstheme="minorHAns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B17C9C8" w14:textId="77777777" w:rsidR="00311D30" w:rsidRPr="00D90EB1" w:rsidRDefault="00311D30" w:rsidP="001E0590">
      <w:pPr>
        <w:pStyle w:val="Akapitzlist"/>
        <w:spacing w:after="0" w:line="360" w:lineRule="auto"/>
        <w:ind w:left="709" w:hanging="142"/>
        <w:jc w:val="both"/>
        <w:rPr>
          <w:rFonts w:asciiTheme="minorHAnsi" w:hAnsiTheme="minorHAnsi" w:cstheme="minorHAnsi"/>
          <w:sz w:val="16"/>
          <w:szCs w:val="16"/>
        </w:rPr>
      </w:pPr>
      <w:r w:rsidRPr="00D90EB1">
        <w:rPr>
          <w:rFonts w:asciiTheme="minorHAnsi" w:hAnsiTheme="minorHAnsi" w:cstheme="minorHAnsi"/>
          <w:b/>
          <w:bCs/>
          <w:sz w:val="16"/>
          <w:szCs w:val="16"/>
        </w:rPr>
        <w:lastRenderedPageBreak/>
        <w:t xml:space="preserve">* </w:t>
      </w:r>
      <w:r w:rsidRPr="00D90EB1">
        <w:rPr>
          <w:rFonts w:asciiTheme="minorHAnsi" w:hAnsiTheme="minorHAnsi" w:cstheme="minorHAns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bookmarkEnd w:id="1"/>
    </w:p>
    <w:p w14:paraId="7AA4CF40" w14:textId="77777777" w:rsidR="00311D30" w:rsidRPr="00D90EB1" w:rsidRDefault="00311D30" w:rsidP="00311D30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1FAFC309" w14:textId="1E8F14EE" w:rsidR="00311D30" w:rsidRPr="00D90EB1" w:rsidRDefault="00311D30" w:rsidP="00311D30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90EB1">
        <w:rPr>
          <w:rFonts w:asciiTheme="minorHAnsi" w:hAnsiTheme="minorHAnsi" w:cstheme="minorHAnsi"/>
          <w:b/>
          <w:sz w:val="20"/>
          <w:szCs w:val="20"/>
        </w:rPr>
        <w:t>Informacja na temat podwykonawstwa (jeżeli dotyczy):</w:t>
      </w:r>
    </w:p>
    <w:p w14:paraId="2AA332C7" w14:textId="73CE2E4B" w:rsidR="00311D30" w:rsidRPr="00D90EB1" w:rsidRDefault="00311D30" w:rsidP="00311D30">
      <w:pPr>
        <w:spacing w:after="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Wykonawca przewiduje powierzenie części zamówienia podwykonawcy - tak/nie*</w:t>
      </w:r>
    </w:p>
    <w:p w14:paraId="51DFCBCB" w14:textId="77777777" w:rsidR="00311D30" w:rsidRPr="00D90EB1" w:rsidRDefault="00311D30" w:rsidP="00311D30">
      <w:pPr>
        <w:spacing w:after="0" w:line="360" w:lineRule="auto"/>
        <w:ind w:left="284"/>
        <w:jc w:val="both"/>
        <w:rPr>
          <w:rFonts w:asciiTheme="minorHAnsi" w:hAnsiTheme="minorHAnsi" w:cstheme="minorHAnsi"/>
          <w:b/>
          <w:sz w:val="16"/>
          <w:szCs w:val="16"/>
        </w:rPr>
      </w:pPr>
      <w:r w:rsidRPr="00D90EB1">
        <w:rPr>
          <w:rFonts w:asciiTheme="minorHAnsi" w:hAnsiTheme="minorHAnsi" w:cstheme="minorHAnsi"/>
          <w:b/>
          <w:sz w:val="16"/>
          <w:szCs w:val="16"/>
        </w:rPr>
        <w:t>* Zaznaczyć właściwe</w:t>
      </w:r>
    </w:p>
    <w:p w14:paraId="5B13B2A8" w14:textId="77777777" w:rsidR="00311D30" w:rsidRPr="00D90EB1" w:rsidRDefault="00311D30" w:rsidP="00311D30">
      <w:pPr>
        <w:spacing w:after="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Wykonawca przewiduje powierzenie części zamówienia podwykonawcy w zakresie:</w:t>
      </w:r>
    </w:p>
    <w:p w14:paraId="1DB9BE49" w14:textId="579C3E57" w:rsidR="00311D30" w:rsidRPr="00D90EB1" w:rsidRDefault="00311D30" w:rsidP="00311D30">
      <w:pPr>
        <w:spacing w:after="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………………………………………..………………………………………………………………………………………</w:t>
      </w:r>
    </w:p>
    <w:p w14:paraId="79C5B588" w14:textId="20107F8D" w:rsidR="00311D30" w:rsidRPr="00D90EB1" w:rsidRDefault="00311D30" w:rsidP="00311D30">
      <w:pPr>
        <w:spacing w:after="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………………………………………..………………………………………………………………………………………</w:t>
      </w:r>
    </w:p>
    <w:p w14:paraId="4CBDA382" w14:textId="207D474D" w:rsidR="00D3420C" w:rsidRPr="00D90EB1" w:rsidRDefault="00311D30" w:rsidP="00311D30">
      <w:pPr>
        <w:spacing w:after="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Wartość lub procentowa część zamówienia, jaka zostanie powierzona podwykonawcy</w:t>
      </w:r>
      <w:r w:rsidR="00D3420C" w:rsidRPr="00D90EB1">
        <w:rPr>
          <w:rFonts w:asciiTheme="minorHAnsi" w:hAnsiTheme="minorHAnsi" w:cstheme="minorHAnsi"/>
          <w:sz w:val="20"/>
          <w:szCs w:val="20"/>
        </w:rPr>
        <w:t>:</w:t>
      </w:r>
    </w:p>
    <w:p w14:paraId="0724FC41" w14:textId="0C665453" w:rsidR="00311D30" w:rsidRPr="00D90EB1" w:rsidRDefault="00311D30" w:rsidP="00311D30">
      <w:pPr>
        <w:spacing w:after="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……………………………………..…………………………………………………………………………………………</w:t>
      </w:r>
    </w:p>
    <w:p w14:paraId="30EE04CF" w14:textId="56C6C6A4" w:rsidR="00311D30" w:rsidRPr="00D90EB1" w:rsidRDefault="00311D30" w:rsidP="00311D30">
      <w:pPr>
        <w:spacing w:after="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……………………………………..…………………………………………………………………………………………</w:t>
      </w:r>
    </w:p>
    <w:p w14:paraId="22BF70A0" w14:textId="77777777" w:rsidR="006A1ABD" w:rsidRPr="00D90EB1" w:rsidRDefault="006A1ABD" w:rsidP="00311D30">
      <w:pPr>
        <w:spacing w:after="0" w:line="360" w:lineRule="auto"/>
        <w:ind w:left="284"/>
        <w:jc w:val="both"/>
        <w:rPr>
          <w:rFonts w:asciiTheme="minorHAnsi" w:hAnsiTheme="minorHAnsi" w:cstheme="minorHAnsi"/>
          <w:sz w:val="10"/>
          <w:szCs w:val="10"/>
        </w:rPr>
      </w:pPr>
    </w:p>
    <w:p w14:paraId="1A07D9AC" w14:textId="39FC0CAC" w:rsidR="00311D30" w:rsidRPr="00D90EB1" w:rsidRDefault="00311D30" w:rsidP="00311D30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90EB1">
        <w:rPr>
          <w:rFonts w:asciiTheme="minorHAnsi" w:hAnsiTheme="minorHAnsi" w:cstheme="minorHAnsi"/>
          <w:b/>
          <w:sz w:val="20"/>
          <w:szCs w:val="20"/>
        </w:rPr>
        <w:t>Informacja dla celów statystycznych</w:t>
      </w:r>
    </w:p>
    <w:p w14:paraId="548AD67B" w14:textId="47D2F47F" w:rsidR="00311D30" w:rsidRPr="00D90EB1" w:rsidRDefault="00311D30" w:rsidP="00311D30">
      <w:pPr>
        <w:spacing w:after="0" w:line="360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 xml:space="preserve">Oświadczam, że </w:t>
      </w:r>
      <w:r w:rsidRPr="00D90EB1">
        <w:rPr>
          <w:rFonts w:asciiTheme="minorHAnsi" w:hAnsiTheme="minorHAnsi" w:cstheme="minorHAnsi"/>
          <w:b/>
          <w:bCs/>
          <w:sz w:val="20"/>
          <w:szCs w:val="20"/>
        </w:rPr>
        <w:t>nie jesteśmy</w:t>
      </w:r>
      <w:r w:rsidRPr="00D90EB1">
        <w:rPr>
          <w:rFonts w:asciiTheme="minorHAnsi" w:hAnsiTheme="minorHAnsi" w:cstheme="minorHAnsi"/>
          <w:sz w:val="20"/>
          <w:szCs w:val="20"/>
        </w:rPr>
        <w:t xml:space="preserve"> /</w:t>
      </w:r>
      <w:r w:rsidRPr="00D90EB1">
        <w:rPr>
          <w:rFonts w:asciiTheme="minorHAnsi" w:hAnsiTheme="minorHAnsi" w:cstheme="minorHAnsi"/>
          <w:b/>
          <w:sz w:val="20"/>
          <w:szCs w:val="20"/>
        </w:rPr>
        <w:t>jesteśmy*</w:t>
      </w:r>
      <w:r w:rsidRPr="00D90EB1">
        <w:rPr>
          <w:rFonts w:asciiTheme="minorHAnsi" w:hAnsiTheme="minorHAnsi" w:cstheme="minorHAnsi"/>
          <w:sz w:val="20"/>
          <w:szCs w:val="20"/>
        </w:rPr>
        <w:t>:                                                                                                            mikroprzedsiębiorstwem / małym przedsiębiorstwem / średnim przedsiębiorstwem / jednoosobową działalnością gospodarczą</w:t>
      </w:r>
      <w:r w:rsidRPr="00D90EB1">
        <w:rPr>
          <w:rFonts w:asciiTheme="minorHAnsi" w:hAnsiTheme="minorHAnsi" w:cstheme="minorHAnsi"/>
          <w:sz w:val="20"/>
          <w:szCs w:val="20"/>
          <w:vertAlign w:val="superscript"/>
        </w:rPr>
        <w:t xml:space="preserve"> *</w:t>
      </w:r>
      <w:r w:rsidRPr="00D90EB1">
        <w:rPr>
          <w:rFonts w:asciiTheme="minorHAnsi" w:hAnsiTheme="minorHAnsi" w:cstheme="minorHAnsi"/>
          <w:sz w:val="20"/>
          <w:szCs w:val="20"/>
        </w:rPr>
        <w:t>.</w:t>
      </w:r>
    </w:p>
    <w:p w14:paraId="6D5312A9" w14:textId="77777777" w:rsidR="00311D30" w:rsidRPr="00D90EB1" w:rsidRDefault="00311D30" w:rsidP="00311D30">
      <w:pPr>
        <w:suppressAutoHyphens/>
        <w:spacing w:after="0" w:line="360" w:lineRule="auto"/>
        <w:ind w:left="426" w:hanging="142"/>
        <w:jc w:val="both"/>
        <w:rPr>
          <w:rFonts w:asciiTheme="minorHAnsi" w:hAnsiTheme="minorHAnsi" w:cstheme="minorHAnsi"/>
          <w:b/>
          <w:sz w:val="16"/>
          <w:szCs w:val="16"/>
          <w:lang w:eastAsia="ar-SA"/>
        </w:rPr>
      </w:pPr>
      <w:r w:rsidRPr="00D90EB1">
        <w:rPr>
          <w:rFonts w:asciiTheme="minorHAnsi" w:hAnsiTheme="minorHAnsi" w:cstheme="minorHAnsi"/>
          <w:b/>
          <w:sz w:val="16"/>
          <w:szCs w:val="16"/>
          <w:lang w:eastAsia="ar-SA"/>
        </w:rPr>
        <w:t>*Niepotrzebne skreślić</w:t>
      </w:r>
    </w:p>
    <w:p w14:paraId="3C5E9C5F" w14:textId="77777777" w:rsidR="00311D30" w:rsidRPr="00D90EB1" w:rsidRDefault="00311D30" w:rsidP="00311D30">
      <w:pPr>
        <w:pStyle w:val="Tekstprzypisudolnego"/>
        <w:spacing w:line="360" w:lineRule="auto"/>
        <w:ind w:left="426" w:hanging="142"/>
        <w:rPr>
          <w:rStyle w:val="DeltaViewInsertion"/>
          <w:rFonts w:asciiTheme="minorHAnsi" w:hAnsiTheme="minorHAnsi" w:cstheme="minorHAnsi"/>
          <w:b w:val="0"/>
          <w:bCs/>
          <w:i w:val="0"/>
          <w:sz w:val="14"/>
          <w:szCs w:val="14"/>
        </w:rPr>
      </w:pPr>
      <w:r w:rsidRPr="00D90EB1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D90EB1">
        <w:rPr>
          <w:rFonts w:asciiTheme="minorHAnsi" w:hAnsiTheme="minorHAnsi" w:cstheme="minorHAnsi"/>
          <w:sz w:val="14"/>
          <w:szCs w:val="14"/>
        </w:rPr>
        <w:t xml:space="preserve">  Por. </w:t>
      </w:r>
      <w:r w:rsidRPr="00D90EB1">
        <w:rPr>
          <w:rStyle w:val="DeltaViewInsertion"/>
          <w:rFonts w:asciiTheme="minorHAnsi" w:hAnsiTheme="minorHAnsi" w:cstheme="minorHAnsi"/>
          <w:bCs/>
          <w:sz w:val="14"/>
          <w:szCs w:val="14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4A1CD12" w14:textId="77777777" w:rsidR="00311D30" w:rsidRPr="00D90EB1" w:rsidRDefault="00311D30" w:rsidP="00311D30">
      <w:pPr>
        <w:pStyle w:val="Tekstprzypisudolnego"/>
        <w:spacing w:line="360" w:lineRule="auto"/>
        <w:ind w:left="426"/>
        <w:rPr>
          <w:rStyle w:val="DeltaViewInsertion"/>
          <w:rFonts w:asciiTheme="minorHAnsi" w:hAnsiTheme="minorHAnsi" w:cstheme="minorHAnsi"/>
          <w:b w:val="0"/>
          <w:bCs/>
          <w:i w:val="0"/>
          <w:sz w:val="14"/>
          <w:szCs w:val="14"/>
        </w:rPr>
      </w:pPr>
      <w:r w:rsidRPr="00D90EB1">
        <w:rPr>
          <w:rStyle w:val="DeltaViewInsertion"/>
          <w:rFonts w:asciiTheme="minorHAnsi" w:hAnsiTheme="minorHAnsi" w:cstheme="minorHAnsi"/>
          <w:bCs/>
          <w:sz w:val="14"/>
          <w:szCs w:val="14"/>
        </w:rPr>
        <w:t>Mikroprzedsiębiorstwo: przedsiębiorstwo, które zatrudnia mniej niż 10 osób i którego roczny obrót lub roczna suma bilansowa nie przekracza 2 milionów EUR.</w:t>
      </w:r>
    </w:p>
    <w:p w14:paraId="1E44D5E0" w14:textId="77777777" w:rsidR="00311D30" w:rsidRPr="00D90EB1" w:rsidRDefault="00311D30" w:rsidP="00311D30">
      <w:pPr>
        <w:pStyle w:val="Tekstprzypisudolnego"/>
        <w:spacing w:line="360" w:lineRule="auto"/>
        <w:ind w:left="426"/>
        <w:rPr>
          <w:rStyle w:val="DeltaViewInsertion"/>
          <w:rFonts w:asciiTheme="minorHAnsi" w:hAnsiTheme="minorHAnsi" w:cstheme="minorHAnsi"/>
          <w:b w:val="0"/>
          <w:bCs/>
          <w:i w:val="0"/>
          <w:sz w:val="14"/>
          <w:szCs w:val="14"/>
        </w:rPr>
      </w:pPr>
      <w:r w:rsidRPr="00D90EB1">
        <w:rPr>
          <w:rStyle w:val="DeltaViewInsertion"/>
          <w:rFonts w:asciiTheme="minorHAnsi" w:hAnsiTheme="minorHAnsi" w:cstheme="minorHAnsi"/>
          <w:bCs/>
          <w:sz w:val="14"/>
          <w:szCs w:val="14"/>
        </w:rPr>
        <w:t>Małe przedsiębiorstwo: przedsiębiorstwo, które zatrudnia mniej niż 50 osób i którego roczny obrót lub roczna suma bilansowa nie przekracza 10 milionów EUR.</w:t>
      </w:r>
    </w:p>
    <w:p w14:paraId="51CDBDE7" w14:textId="77777777" w:rsidR="00311D30" w:rsidRPr="00D90EB1" w:rsidRDefault="00311D30" w:rsidP="00311D30">
      <w:pPr>
        <w:pStyle w:val="Tekstprzypisudolnego"/>
        <w:spacing w:line="360" w:lineRule="auto"/>
        <w:ind w:left="426"/>
        <w:rPr>
          <w:rFonts w:asciiTheme="minorHAnsi" w:hAnsiTheme="minorHAnsi" w:cstheme="minorHAnsi"/>
          <w:i/>
          <w:iCs/>
          <w:sz w:val="14"/>
          <w:szCs w:val="14"/>
        </w:rPr>
      </w:pPr>
      <w:r w:rsidRPr="00D90EB1">
        <w:rPr>
          <w:rStyle w:val="DeltaViewInsertion"/>
          <w:rFonts w:asciiTheme="minorHAnsi" w:hAnsiTheme="minorHAnsi" w:cstheme="minorHAnsi"/>
          <w:bCs/>
          <w:sz w:val="14"/>
          <w:szCs w:val="14"/>
        </w:rPr>
        <w:t>Średnie przedsiębiorstwa: przedsiębiorstwa, które nie są mikroprzedsiębiorstwami ani małymi przedsiębiorstwami</w:t>
      </w:r>
      <w:r w:rsidRPr="00D90EB1">
        <w:rPr>
          <w:rFonts w:asciiTheme="minorHAnsi" w:hAnsiTheme="minorHAnsi" w:cstheme="minorHAnsi"/>
          <w:b/>
          <w:bCs/>
          <w:sz w:val="14"/>
          <w:szCs w:val="14"/>
        </w:rPr>
        <w:t xml:space="preserve"> </w:t>
      </w:r>
      <w:r w:rsidRPr="00D90EB1">
        <w:rPr>
          <w:rFonts w:asciiTheme="minorHAnsi" w:hAnsiTheme="minorHAnsi" w:cstheme="minorHAnsi"/>
          <w:i/>
          <w:iCs/>
          <w:sz w:val="14"/>
          <w:szCs w:val="14"/>
        </w:rPr>
        <w:t>i które zatrudniają mniej niż 250 osób i których roczny obrót nie przekracza 50 milionów EUR lub roczna suma bilansowa nie przekracza 43 milionów EUR.</w:t>
      </w:r>
    </w:p>
    <w:p w14:paraId="3896D434" w14:textId="77777777" w:rsidR="00311D30" w:rsidRPr="00D90EB1" w:rsidRDefault="00311D30" w:rsidP="00311D30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7730AB4" w14:textId="77777777" w:rsidR="006C605D" w:rsidRPr="00D90EB1" w:rsidRDefault="006C605D" w:rsidP="00311D30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62259F3" w14:textId="77777777" w:rsidR="00311D30" w:rsidRPr="00D90EB1" w:rsidRDefault="00311D30" w:rsidP="00311D30">
      <w:pPr>
        <w:spacing w:after="0" w:line="360" w:lineRule="auto"/>
        <w:rPr>
          <w:rFonts w:asciiTheme="minorHAnsi" w:eastAsia="Verdana" w:hAnsiTheme="minorHAnsi" w:cstheme="minorHAnsi"/>
          <w:b/>
          <w:sz w:val="20"/>
          <w:szCs w:val="20"/>
        </w:rPr>
      </w:pPr>
      <w:r w:rsidRPr="00D90EB1">
        <w:rPr>
          <w:rFonts w:asciiTheme="minorHAnsi" w:hAnsiTheme="minorHAnsi" w:cstheme="minorHAnsi"/>
          <w:b/>
          <w:sz w:val="20"/>
          <w:szCs w:val="20"/>
        </w:rPr>
        <w:t>Zastrzeżenie:</w:t>
      </w:r>
      <w:r w:rsidRPr="00D90EB1">
        <w:rPr>
          <w:rFonts w:asciiTheme="minorHAnsi" w:eastAsia="Verdana" w:hAnsiTheme="minorHAnsi" w:cstheme="minorHAnsi"/>
          <w:b/>
          <w:sz w:val="20"/>
          <w:szCs w:val="20"/>
        </w:rPr>
        <w:t xml:space="preserve"> </w:t>
      </w:r>
    </w:p>
    <w:p w14:paraId="0EE17920" w14:textId="02FA92B8" w:rsidR="00311D30" w:rsidRPr="00D90EB1" w:rsidRDefault="00311D30" w:rsidP="00311D30">
      <w:pPr>
        <w:spacing w:after="0" w:line="360" w:lineRule="auto"/>
        <w:jc w:val="both"/>
        <w:rPr>
          <w:rFonts w:asciiTheme="minorHAnsi" w:eastAsia="Verdana" w:hAnsiTheme="minorHAnsi" w:cstheme="minorHAnsi"/>
          <w:sz w:val="20"/>
          <w:szCs w:val="20"/>
        </w:rPr>
      </w:pPr>
      <w:r w:rsidRPr="00D90EB1">
        <w:rPr>
          <w:rFonts w:asciiTheme="minorHAnsi" w:hAnsiTheme="minorHAnsi" w:cstheme="minorHAnsi"/>
          <w:sz w:val="20"/>
          <w:szCs w:val="20"/>
        </w:rPr>
        <w:t>Załączniki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nr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…………………………………………………</w:t>
      </w:r>
      <w:r w:rsidRPr="00D90EB1">
        <w:rPr>
          <w:rFonts w:asciiTheme="minorHAnsi" w:hAnsiTheme="minorHAnsi" w:cstheme="minorHAnsi"/>
          <w:sz w:val="20"/>
          <w:szCs w:val="20"/>
        </w:rPr>
        <w:t>.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nie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mogą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być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udostępnione, ponieważ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zawierają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informacje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stanowiące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tajemnicę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przedsiębiorstwa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rozumieniu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przepisów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o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zwalczaniu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nieuczciwej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  <w:r w:rsidRPr="00D90EB1">
        <w:rPr>
          <w:rFonts w:asciiTheme="minorHAnsi" w:hAnsiTheme="minorHAnsi" w:cstheme="minorHAnsi"/>
          <w:sz w:val="20"/>
          <w:szCs w:val="20"/>
        </w:rPr>
        <w:t>konkurencji.</w:t>
      </w:r>
      <w:r w:rsidRPr="00D90EB1">
        <w:rPr>
          <w:rFonts w:asciiTheme="minorHAnsi" w:eastAsia="Verdana" w:hAnsiTheme="minorHAnsi" w:cstheme="minorHAnsi"/>
          <w:sz w:val="20"/>
          <w:szCs w:val="20"/>
        </w:rPr>
        <w:t xml:space="preserve"> </w:t>
      </w:r>
    </w:p>
    <w:p w14:paraId="7AF07CCA" w14:textId="77777777" w:rsidR="00311D30" w:rsidRPr="001B0949" w:rsidRDefault="00311D30" w:rsidP="00311D30">
      <w:pPr>
        <w:spacing w:after="0" w:line="360" w:lineRule="auto"/>
        <w:rPr>
          <w:rFonts w:asciiTheme="minorHAnsi" w:eastAsia="Verdana" w:hAnsiTheme="minorHAnsi" w:cstheme="minorHAnsi"/>
          <w:sz w:val="20"/>
          <w:szCs w:val="20"/>
        </w:rPr>
      </w:pPr>
    </w:p>
    <w:p w14:paraId="7BA4E2C0" w14:textId="77777777" w:rsidR="00311D30" w:rsidRPr="001B0949" w:rsidRDefault="00311D30" w:rsidP="00311D30">
      <w:pPr>
        <w:spacing w:after="0" w:line="360" w:lineRule="auto"/>
        <w:rPr>
          <w:rFonts w:asciiTheme="minorHAnsi" w:eastAsia="Verdana" w:hAnsiTheme="minorHAnsi" w:cstheme="minorHAnsi"/>
          <w:sz w:val="20"/>
          <w:szCs w:val="20"/>
        </w:rPr>
      </w:pPr>
    </w:p>
    <w:p w14:paraId="7F9BE771" w14:textId="77777777" w:rsidR="00311D30" w:rsidRPr="001B0949" w:rsidRDefault="00311D30" w:rsidP="00311D30">
      <w:pPr>
        <w:spacing w:after="0" w:line="360" w:lineRule="auto"/>
        <w:ind w:left="6120" w:firstLine="255"/>
        <w:rPr>
          <w:rFonts w:asciiTheme="minorHAnsi" w:hAnsiTheme="minorHAnsi" w:cstheme="minorHAnsi"/>
          <w:sz w:val="20"/>
          <w:szCs w:val="20"/>
        </w:rPr>
      </w:pPr>
      <w:r w:rsidRPr="001B0949">
        <w:rPr>
          <w:rFonts w:asciiTheme="minorHAnsi" w:hAnsiTheme="minorHAnsi" w:cstheme="minorHAnsi"/>
          <w:sz w:val="20"/>
          <w:szCs w:val="20"/>
        </w:rPr>
        <w:t xml:space="preserve">                 </w:t>
      </w:r>
    </w:p>
    <w:p w14:paraId="1B0AD875" w14:textId="77777777" w:rsidR="00311D30" w:rsidRPr="001B0949" w:rsidRDefault="00311D30" w:rsidP="00311D30">
      <w:pPr>
        <w:spacing w:after="0" w:line="360" w:lineRule="auto"/>
        <w:jc w:val="both"/>
        <w:rPr>
          <w:rFonts w:asciiTheme="minorHAnsi" w:hAnsiTheme="minorHAnsi" w:cstheme="minorHAnsi"/>
          <w:b/>
          <w:bCs/>
          <w:i/>
          <w:iCs/>
          <w:color w:val="FF0000"/>
          <w:sz w:val="20"/>
          <w:szCs w:val="20"/>
        </w:rPr>
      </w:pPr>
      <w:r w:rsidRPr="001B0949">
        <w:rPr>
          <w:rFonts w:asciiTheme="minorHAnsi" w:hAnsiTheme="minorHAnsi" w:cstheme="minorHAnsi"/>
          <w:b/>
          <w:bCs/>
          <w:i/>
          <w:iCs/>
          <w:color w:val="FF0000"/>
          <w:sz w:val="20"/>
          <w:szCs w:val="20"/>
        </w:rPr>
        <w:t>Dokument musi zostać opatrzony kwalifikowanym podpisem elektronicznym, podpisem zaufanym lub podpisem osobistym</w:t>
      </w:r>
    </w:p>
    <w:sectPr w:rsidR="00311D30" w:rsidRPr="001B0949" w:rsidSect="00FD1F2B">
      <w:headerReference w:type="default" r:id="rId7"/>
      <w:footerReference w:type="default" r:id="rId8"/>
      <w:pgSz w:w="11906" w:h="16838"/>
      <w:pgMar w:top="1418" w:right="707" w:bottom="851" w:left="1134" w:header="709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47643" w14:textId="77777777" w:rsidR="003F2787" w:rsidRDefault="003F2787" w:rsidP="0076269B">
      <w:pPr>
        <w:spacing w:after="0" w:line="240" w:lineRule="auto"/>
      </w:pPr>
      <w:r>
        <w:separator/>
      </w:r>
    </w:p>
  </w:endnote>
  <w:endnote w:type="continuationSeparator" w:id="0">
    <w:p w14:paraId="2A3AE9EB" w14:textId="77777777" w:rsidR="003F2787" w:rsidRDefault="003F2787" w:rsidP="00762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5574428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8DA8558" w14:textId="5FE934D7" w:rsidR="00E77C3A" w:rsidRPr="00E77C3A" w:rsidRDefault="00E77C3A" w:rsidP="006B5D50">
            <w:pPr>
              <w:pStyle w:val="Stopka"/>
              <w:spacing w:before="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7C3A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E77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77C3A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E77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A4D8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E77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E77C3A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E77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77C3A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E77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A4D8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7</w:t>
            </w:r>
            <w:r w:rsidRPr="00E77C3A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0177E03" w14:textId="77777777" w:rsidR="00E77C3A" w:rsidRDefault="00E77C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F9ADE" w14:textId="77777777" w:rsidR="003F2787" w:rsidRDefault="003F2787" w:rsidP="0076269B">
      <w:pPr>
        <w:spacing w:after="0" w:line="240" w:lineRule="auto"/>
      </w:pPr>
      <w:r>
        <w:separator/>
      </w:r>
    </w:p>
  </w:footnote>
  <w:footnote w:type="continuationSeparator" w:id="0">
    <w:p w14:paraId="3C62DB79" w14:textId="77777777" w:rsidR="003F2787" w:rsidRDefault="003F2787" w:rsidP="00762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AF9BF" w14:textId="2E193D65" w:rsidR="00DA4D89" w:rsidRPr="00DA4D89" w:rsidRDefault="00DA4D89">
    <w:pPr>
      <w:pStyle w:val="Nagwek"/>
      <w:rPr>
        <w:sz w:val="22"/>
        <w:szCs w:val="22"/>
      </w:rPr>
    </w:pPr>
    <w:r w:rsidRPr="00DA4D89">
      <w:rPr>
        <w:b/>
        <w:sz w:val="22"/>
        <w:szCs w:val="22"/>
      </w:rPr>
      <w:t>Załącznik nr 2 do SWZ</w:t>
    </w:r>
    <w:r>
      <w:rPr>
        <w:b/>
        <w:sz w:val="22"/>
        <w:szCs w:val="22"/>
      </w:rPr>
      <w:t xml:space="preserve">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upperRoman"/>
      <w:lvlText w:val="%2."/>
      <w:lvlJc w:val="left"/>
      <w:pPr>
        <w:tabs>
          <w:tab w:val="num" w:pos="0"/>
        </w:tabs>
        <w:ind w:left="2160" w:hanging="720"/>
      </w:p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</w:abstractNum>
  <w:abstractNum w:abstractNumId="5" w15:restartNumberingAfterBreak="0">
    <w:nsid w:val="00000022"/>
    <w:multiLevelType w:val="singleLevel"/>
    <w:tmpl w:val="8C16D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/>
        <w:bCs/>
      </w:rPr>
    </w:lvl>
  </w:abstractNum>
  <w:abstractNum w:abstractNumId="6" w15:restartNumberingAfterBreak="0">
    <w:nsid w:val="004B6417"/>
    <w:multiLevelType w:val="multilevel"/>
    <w:tmpl w:val="1390E8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850"/>
    <w:multiLevelType w:val="hybridMultilevel"/>
    <w:tmpl w:val="DB8649E8"/>
    <w:lvl w:ilvl="0" w:tplc="E12619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F3052A3"/>
    <w:multiLevelType w:val="hybridMultilevel"/>
    <w:tmpl w:val="1390E8F0"/>
    <w:lvl w:ilvl="0" w:tplc="EE98BE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94EDD"/>
    <w:multiLevelType w:val="multilevel"/>
    <w:tmpl w:val="1390E8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26174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6F41E5A"/>
    <w:multiLevelType w:val="hybridMultilevel"/>
    <w:tmpl w:val="B886945C"/>
    <w:lvl w:ilvl="0" w:tplc="E12619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5320118"/>
    <w:multiLevelType w:val="hybridMultilevel"/>
    <w:tmpl w:val="8110A2E0"/>
    <w:lvl w:ilvl="0" w:tplc="DB62D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F7929"/>
    <w:multiLevelType w:val="multilevel"/>
    <w:tmpl w:val="F3B05FB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5383AEB"/>
    <w:multiLevelType w:val="hybridMultilevel"/>
    <w:tmpl w:val="2EF4D3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9862F6"/>
    <w:multiLevelType w:val="multilevel"/>
    <w:tmpl w:val="773EEAB6"/>
    <w:lvl w:ilvl="0">
      <w:start w:val="10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5"/>
      <w:numFmt w:val="decimalZero"/>
      <w:lvlText w:val="%1.%2"/>
      <w:lvlJc w:val="left"/>
      <w:pPr>
        <w:ind w:left="948" w:hanging="948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948" w:hanging="94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8" w:hanging="9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48" w:hanging="9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A54A18"/>
    <w:multiLevelType w:val="hybridMultilevel"/>
    <w:tmpl w:val="B886945C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2A200F"/>
    <w:multiLevelType w:val="multilevel"/>
    <w:tmpl w:val="1A84C35A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/>
      </w:rPr>
    </w:lvl>
  </w:abstractNum>
  <w:abstractNum w:abstractNumId="18" w15:restartNumberingAfterBreak="0">
    <w:nsid w:val="69CB6C5F"/>
    <w:multiLevelType w:val="hybridMultilevel"/>
    <w:tmpl w:val="6A4669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9F407F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1B344B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6C832CFA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FE32A00"/>
    <w:multiLevelType w:val="hybridMultilevel"/>
    <w:tmpl w:val="EF4CE9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24B0A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6B01AE9"/>
    <w:multiLevelType w:val="multilevel"/>
    <w:tmpl w:val="E7CC21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759477236">
    <w:abstractNumId w:val="0"/>
  </w:num>
  <w:num w:numId="2" w16cid:durableId="895504443">
    <w:abstractNumId w:val="3"/>
  </w:num>
  <w:num w:numId="3" w16cid:durableId="1347094360">
    <w:abstractNumId w:val="4"/>
  </w:num>
  <w:num w:numId="4" w16cid:durableId="941759914">
    <w:abstractNumId w:val="10"/>
  </w:num>
  <w:num w:numId="5" w16cid:durableId="1313219055">
    <w:abstractNumId w:val="23"/>
  </w:num>
  <w:num w:numId="6" w16cid:durableId="361781556">
    <w:abstractNumId w:val="24"/>
  </w:num>
  <w:num w:numId="7" w16cid:durableId="783962379">
    <w:abstractNumId w:val="15"/>
  </w:num>
  <w:num w:numId="8" w16cid:durableId="2042322768">
    <w:abstractNumId w:val="1"/>
  </w:num>
  <w:num w:numId="9" w16cid:durableId="2780884">
    <w:abstractNumId w:val="2"/>
  </w:num>
  <w:num w:numId="10" w16cid:durableId="576402144">
    <w:abstractNumId w:val="20"/>
  </w:num>
  <w:num w:numId="11" w16cid:durableId="627470571">
    <w:abstractNumId w:val="14"/>
  </w:num>
  <w:num w:numId="12" w16cid:durableId="1285817589">
    <w:abstractNumId w:val="21"/>
  </w:num>
  <w:num w:numId="13" w16cid:durableId="288247238">
    <w:abstractNumId w:val="7"/>
  </w:num>
  <w:num w:numId="14" w16cid:durableId="1692024516">
    <w:abstractNumId w:val="11"/>
  </w:num>
  <w:num w:numId="15" w16cid:durableId="1569072559">
    <w:abstractNumId w:val="19"/>
  </w:num>
  <w:num w:numId="16" w16cid:durableId="1716000773">
    <w:abstractNumId w:val="22"/>
  </w:num>
  <w:num w:numId="17" w16cid:durableId="388697222">
    <w:abstractNumId w:val="8"/>
  </w:num>
  <w:num w:numId="18" w16cid:durableId="812141896">
    <w:abstractNumId w:val="12"/>
  </w:num>
  <w:num w:numId="19" w16cid:durableId="555164343">
    <w:abstractNumId w:val="5"/>
  </w:num>
  <w:num w:numId="20" w16cid:durableId="1535651761">
    <w:abstractNumId w:val="17"/>
  </w:num>
  <w:num w:numId="21" w16cid:durableId="650332005">
    <w:abstractNumId w:val="13"/>
  </w:num>
  <w:num w:numId="22" w16cid:durableId="679897230">
    <w:abstractNumId w:val="18"/>
  </w:num>
  <w:num w:numId="23" w16cid:durableId="77361577">
    <w:abstractNumId w:val="6"/>
  </w:num>
  <w:num w:numId="24" w16cid:durableId="1016662319">
    <w:abstractNumId w:val="9"/>
  </w:num>
  <w:num w:numId="25" w16cid:durableId="10501539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1C7"/>
    <w:rsid w:val="00001F24"/>
    <w:rsid w:val="000453C1"/>
    <w:rsid w:val="00046F26"/>
    <w:rsid w:val="0008467B"/>
    <w:rsid w:val="00085F5E"/>
    <w:rsid w:val="000E0B8C"/>
    <w:rsid w:val="0014671B"/>
    <w:rsid w:val="001810BB"/>
    <w:rsid w:val="00184835"/>
    <w:rsid w:val="00195AAF"/>
    <w:rsid w:val="001B0949"/>
    <w:rsid w:val="001B59F7"/>
    <w:rsid w:val="001E0590"/>
    <w:rsid w:val="002544DE"/>
    <w:rsid w:val="00311D30"/>
    <w:rsid w:val="003123C8"/>
    <w:rsid w:val="00313364"/>
    <w:rsid w:val="00333A90"/>
    <w:rsid w:val="0037015A"/>
    <w:rsid w:val="00381987"/>
    <w:rsid w:val="003E473D"/>
    <w:rsid w:val="003F2787"/>
    <w:rsid w:val="004004B3"/>
    <w:rsid w:val="0044280E"/>
    <w:rsid w:val="004538E2"/>
    <w:rsid w:val="0047520A"/>
    <w:rsid w:val="0048386E"/>
    <w:rsid w:val="004B333E"/>
    <w:rsid w:val="004C56E1"/>
    <w:rsid w:val="004D262F"/>
    <w:rsid w:val="004F792D"/>
    <w:rsid w:val="005008D1"/>
    <w:rsid w:val="0057100D"/>
    <w:rsid w:val="00580D02"/>
    <w:rsid w:val="005824DC"/>
    <w:rsid w:val="005F1C6F"/>
    <w:rsid w:val="00626CEF"/>
    <w:rsid w:val="00653A98"/>
    <w:rsid w:val="006A1ABD"/>
    <w:rsid w:val="006B5D50"/>
    <w:rsid w:val="006C01C7"/>
    <w:rsid w:val="006C37C4"/>
    <w:rsid w:val="006C605D"/>
    <w:rsid w:val="00722E67"/>
    <w:rsid w:val="007453D4"/>
    <w:rsid w:val="0076269B"/>
    <w:rsid w:val="007D12BB"/>
    <w:rsid w:val="007D1F99"/>
    <w:rsid w:val="008A2542"/>
    <w:rsid w:val="008B1C1A"/>
    <w:rsid w:val="008C44FD"/>
    <w:rsid w:val="009E47DD"/>
    <w:rsid w:val="00A974EF"/>
    <w:rsid w:val="00AB74B7"/>
    <w:rsid w:val="00AC518C"/>
    <w:rsid w:val="00B6586A"/>
    <w:rsid w:val="00C30730"/>
    <w:rsid w:val="00C37FB3"/>
    <w:rsid w:val="00CD6C04"/>
    <w:rsid w:val="00D014BD"/>
    <w:rsid w:val="00D3420C"/>
    <w:rsid w:val="00D90EB1"/>
    <w:rsid w:val="00DA4D89"/>
    <w:rsid w:val="00DE520F"/>
    <w:rsid w:val="00E77C3A"/>
    <w:rsid w:val="00ED166E"/>
    <w:rsid w:val="00F3592B"/>
    <w:rsid w:val="00F44600"/>
    <w:rsid w:val="00FD1F2B"/>
    <w:rsid w:val="00FE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E7C35"/>
  <w15:chartTrackingRefBased/>
  <w15:docId w15:val="{93027F30-187A-4840-AC5C-8AB5ED1E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1C7"/>
    <w:pPr>
      <w:spacing w:after="200" w:line="276" w:lineRule="auto"/>
    </w:pPr>
    <w:rPr>
      <w:rFonts w:ascii="Arial" w:eastAsia="Calibri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0B8C"/>
    <w:pPr>
      <w:keepNext/>
      <w:spacing w:after="0" w:line="360" w:lineRule="auto"/>
      <w:jc w:val="center"/>
      <w:outlineLvl w:val="0"/>
    </w:pPr>
    <w:rPr>
      <w:b/>
      <w:sz w:val="14"/>
      <w:szCs w:val="14"/>
    </w:rPr>
  </w:style>
  <w:style w:type="paragraph" w:styleId="Nagwek2">
    <w:name w:val="heading 2"/>
    <w:basedOn w:val="Normalny"/>
    <w:next w:val="Normalny"/>
    <w:link w:val="Nagwek2Znak"/>
    <w:qFormat/>
    <w:rsid w:val="006C01C7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Theme="minorHAnsi" w:eastAsia="Times New Roman" w:hAnsiTheme="minorHAnsi" w:cs="Arial Narrow"/>
      <w:b/>
      <w:bCs/>
      <w:sz w:val="28"/>
      <w:szCs w:val="21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824DC"/>
    <w:pPr>
      <w:keepNext/>
      <w:spacing w:after="0" w:line="360" w:lineRule="auto"/>
      <w:jc w:val="right"/>
      <w:outlineLvl w:val="2"/>
    </w:pPr>
    <w:rPr>
      <w:b/>
      <w:bCs/>
      <w:kern w:val="32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A4D89"/>
    <w:pPr>
      <w:keepNext/>
      <w:shd w:val="clear" w:color="auto" w:fill="FFFFFF"/>
      <w:spacing w:after="120"/>
      <w:ind w:firstLine="284"/>
      <w:outlineLvl w:val="3"/>
    </w:pPr>
    <w:rPr>
      <w:b/>
      <w:sz w:val="21"/>
      <w:szCs w:val="21"/>
    </w:rPr>
  </w:style>
  <w:style w:type="paragraph" w:styleId="Nagwek5">
    <w:name w:val="heading 5"/>
    <w:basedOn w:val="Normalny"/>
    <w:next w:val="Normalny"/>
    <w:link w:val="Nagwek5Znak"/>
    <w:qFormat/>
    <w:rsid w:val="0076269B"/>
    <w:pPr>
      <w:tabs>
        <w:tab w:val="num" w:pos="0"/>
      </w:tabs>
      <w:suppressAutoHyphens/>
      <w:spacing w:before="240" w:after="60" w:line="240" w:lineRule="auto"/>
      <w:ind w:left="1008" w:hanging="432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C01C7"/>
    <w:rPr>
      <w:rFonts w:eastAsia="Times New Roman" w:cs="Arial Narrow"/>
      <w:b/>
      <w:bCs/>
      <w:sz w:val="28"/>
      <w:szCs w:val="21"/>
      <w:lang w:eastAsia="zh-CN"/>
    </w:rPr>
  </w:style>
  <w:style w:type="paragraph" w:styleId="Akapitzlist">
    <w:name w:val="List Paragraph"/>
    <w:aliases w:val="maz_wyliczenie,opis dzialania,K-P_odwolanie,A_wyliczenie,Akapit z listą 1,Numerowanie,List Paragraph,CW_Lista,Podsis rysunku,Nagłowek 3"/>
    <w:basedOn w:val="Normalny"/>
    <w:link w:val="AkapitzlistZnak"/>
    <w:uiPriority w:val="99"/>
    <w:qFormat/>
    <w:rsid w:val="006C01C7"/>
    <w:pPr>
      <w:ind w:left="720"/>
    </w:pPr>
  </w:style>
  <w:style w:type="paragraph" w:styleId="Nagwek">
    <w:name w:val="header"/>
    <w:aliases w:val="Nagłówek strony, Znak"/>
    <w:basedOn w:val="Normalny"/>
    <w:link w:val="NagwekZnak"/>
    <w:rsid w:val="006C0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 Znak Znak"/>
    <w:basedOn w:val="Domylnaczcionkaakapitu"/>
    <w:link w:val="Nagwek"/>
    <w:rsid w:val="006C01C7"/>
    <w:rPr>
      <w:rFonts w:ascii="Arial" w:eastAsia="Calibri" w:hAnsi="Arial" w:cs="Arial"/>
      <w:sz w:val="24"/>
      <w:szCs w:val="24"/>
    </w:rPr>
  </w:style>
  <w:style w:type="paragraph" w:customStyle="1" w:styleId="Tekstpodstawowy21">
    <w:name w:val="Tekst podstawowy 21"/>
    <w:basedOn w:val="Normalny"/>
    <w:rsid w:val="006C01C7"/>
    <w:pPr>
      <w:tabs>
        <w:tab w:val="right" w:pos="2363"/>
      </w:tabs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6C01C7"/>
    <w:pPr>
      <w:suppressAutoHyphens/>
      <w:spacing w:after="0" w:line="240" w:lineRule="auto"/>
      <w:ind w:left="340" w:hanging="34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76269B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rsid w:val="0076269B"/>
    <w:rPr>
      <w:rFonts w:ascii="Wingdings" w:hAnsi="Wingdings" w:cs="Wingdings"/>
    </w:rPr>
  </w:style>
  <w:style w:type="character" w:customStyle="1" w:styleId="WW8Num2z3">
    <w:name w:val="WW8Num2z3"/>
    <w:rsid w:val="0076269B"/>
    <w:rPr>
      <w:rFonts w:ascii="Symbol" w:hAnsi="Symbol" w:cs="Symbol"/>
    </w:rPr>
  </w:style>
  <w:style w:type="character" w:customStyle="1" w:styleId="WW8Num2z4">
    <w:name w:val="WW8Num2z4"/>
    <w:rsid w:val="0076269B"/>
    <w:rPr>
      <w:rFonts w:ascii="Courier New" w:hAnsi="Courier New" w:cs="Courier New"/>
    </w:rPr>
  </w:style>
  <w:style w:type="character" w:customStyle="1" w:styleId="WW8Num5z0">
    <w:name w:val="WW8Num5z0"/>
    <w:rsid w:val="0076269B"/>
    <w:rPr>
      <w:rFonts w:ascii="Wingdings" w:hAnsi="Wingdings" w:cs="Wingdings"/>
    </w:rPr>
  </w:style>
  <w:style w:type="character" w:customStyle="1" w:styleId="Absatz-Standardschriftart">
    <w:name w:val="Absatz-Standardschriftart"/>
    <w:rsid w:val="0076269B"/>
  </w:style>
  <w:style w:type="character" w:customStyle="1" w:styleId="WW8Num1z2">
    <w:name w:val="WW8Num1z2"/>
    <w:rsid w:val="0076269B"/>
    <w:rPr>
      <w:rFonts w:ascii="Wingdings" w:hAnsi="Wingdings" w:cs="Wingdings"/>
    </w:rPr>
  </w:style>
  <w:style w:type="character" w:customStyle="1" w:styleId="WW8Num1z3">
    <w:name w:val="WW8Num1z3"/>
    <w:rsid w:val="0076269B"/>
    <w:rPr>
      <w:rFonts w:ascii="Symbol" w:hAnsi="Symbol" w:cs="Symbol"/>
    </w:rPr>
  </w:style>
  <w:style w:type="character" w:customStyle="1" w:styleId="WW8Num1z4">
    <w:name w:val="WW8Num1z4"/>
    <w:rsid w:val="0076269B"/>
    <w:rPr>
      <w:rFonts w:ascii="Courier New" w:hAnsi="Courier New" w:cs="Courier New"/>
    </w:rPr>
  </w:style>
  <w:style w:type="character" w:customStyle="1" w:styleId="WW8Num5z1">
    <w:name w:val="WW8Num5z1"/>
    <w:rsid w:val="0076269B"/>
    <w:rPr>
      <w:rFonts w:ascii="Courier New" w:hAnsi="Courier New" w:cs="Courier New"/>
    </w:rPr>
  </w:style>
  <w:style w:type="character" w:customStyle="1" w:styleId="WW8Num5z3">
    <w:name w:val="WW8Num5z3"/>
    <w:rsid w:val="0076269B"/>
    <w:rPr>
      <w:rFonts w:ascii="Symbol" w:hAnsi="Symbol" w:cs="Symbol"/>
    </w:rPr>
  </w:style>
  <w:style w:type="character" w:customStyle="1" w:styleId="Domylnaczcionkaakapitu1">
    <w:name w:val="Domyślna czcionka akapitu1"/>
    <w:rsid w:val="0076269B"/>
  </w:style>
  <w:style w:type="character" w:customStyle="1" w:styleId="TekstpodstawowyZnak">
    <w:name w:val="Tekst podstawowy Znak"/>
    <w:rsid w:val="0076269B"/>
    <w:rPr>
      <w:rFonts w:ascii="Times New Roman" w:eastAsia="Times New Roman" w:hAnsi="Times New Roman" w:cs="Times New Roman"/>
      <w:sz w:val="26"/>
      <w:szCs w:val="20"/>
    </w:rPr>
  </w:style>
  <w:style w:type="character" w:customStyle="1" w:styleId="Tekstpodstawowywcity2Znak">
    <w:name w:val="Tekst podstawowy wcięty 2 Znak"/>
    <w:rsid w:val="0076269B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4">
    <w:name w:val="Font Style124"/>
    <w:rsid w:val="0076269B"/>
    <w:rPr>
      <w:rFonts w:ascii="Century Gothic" w:hAnsi="Century Gothic" w:cs="Century Gothic"/>
      <w:sz w:val="18"/>
    </w:rPr>
  </w:style>
  <w:style w:type="character" w:customStyle="1" w:styleId="Tekstpodstawowywcity3Znak">
    <w:name w:val="Tekst podstawowy wcięty 3 Znak"/>
    <w:rsid w:val="0076269B"/>
    <w:rPr>
      <w:rFonts w:ascii="Times New Roman" w:eastAsia="Times New Roman" w:hAnsi="Times New Roman" w:cs="Times New Roman"/>
      <w:sz w:val="16"/>
      <w:szCs w:val="16"/>
    </w:rPr>
  </w:style>
  <w:style w:type="character" w:customStyle="1" w:styleId="StopkaZnak">
    <w:name w:val="Stopka Znak"/>
    <w:uiPriority w:val="99"/>
    <w:rsid w:val="0076269B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76269B"/>
    <w:rPr>
      <w:rFonts w:ascii="Tahoma" w:eastAsia="Times New Roman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76269B"/>
    <w:pPr>
      <w:keepNext/>
      <w:suppressAutoHyphens/>
      <w:spacing w:before="240" w:after="120" w:line="240" w:lineRule="auto"/>
    </w:pPr>
    <w:rPr>
      <w:rFonts w:eastAsia="Lucida Sans Unicode" w:cs="Mangal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76269B"/>
    <w:pPr>
      <w:widowControl w:val="0"/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76269B"/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styleId="Lista">
    <w:name w:val="List"/>
    <w:basedOn w:val="Tekstpodstawowy"/>
    <w:rsid w:val="0076269B"/>
    <w:rPr>
      <w:rFonts w:cs="Mangal"/>
    </w:rPr>
  </w:style>
  <w:style w:type="paragraph" w:styleId="Legenda">
    <w:name w:val="caption"/>
    <w:basedOn w:val="Normalny"/>
    <w:qFormat/>
    <w:rsid w:val="0076269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lang w:eastAsia="zh-CN"/>
    </w:rPr>
  </w:style>
  <w:style w:type="paragraph" w:customStyle="1" w:styleId="Indeks">
    <w:name w:val="Indeks"/>
    <w:basedOn w:val="Normalny"/>
    <w:rsid w:val="0076269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lang w:eastAsia="zh-CN"/>
    </w:rPr>
  </w:style>
  <w:style w:type="paragraph" w:customStyle="1" w:styleId="Tekstpodstawowywcity21">
    <w:name w:val="Tekst podstawowy wcięty 21"/>
    <w:basedOn w:val="Normalny"/>
    <w:rsid w:val="0076269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lang w:eastAsia="zh-CN"/>
    </w:rPr>
  </w:style>
  <w:style w:type="paragraph" w:customStyle="1" w:styleId="Tekstpodstawowywcity31">
    <w:name w:val="Tekst podstawowy wcięty 31"/>
    <w:basedOn w:val="Normalny"/>
    <w:rsid w:val="0076269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Stopka">
    <w:name w:val="footer"/>
    <w:basedOn w:val="Normalny"/>
    <w:link w:val="StopkaZnak1"/>
    <w:uiPriority w:val="99"/>
    <w:rsid w:val="0076269B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zh-CN"/>
    </w:rPr>
  </w:style>
  <w:style w:type="character" w:customStyle="1" w:styleId="StopkaZnak1">
    <w:name w:val="Stopka Znak1"/>
    <w:basedOn w:val="Domylnaczcionkaakapitu"/>
    <w:link w:val="Stopka"/>
    <w:rsid w:val="0076269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76269B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76269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Zawartotabeli">
    <w:name w:val="Zawartość tabeli"/>
    <w:basedOn w:val="Normalny"/>
    <w:rsid w:val="0076269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lang w:eastAsia="zh-CN"/>
    </w:rPr>
  </w:style>
  <w:style w:type="paragraph" w:customStyle="1" w:styleId="Nagwektabeli">
    <w:name w:val="Nagłówek tabeli"/>
    <w:basedOn w:val="Zawartotabeli"/>
    <w:rsid w:val="0076269B"/>
    <w:pPr>
      <w:jc w:val="center"/>
    </w:pPr>
    <w:rPr>
      <w:b/>
      <w:bCs/>
    </w:rPr>
  </w:style>
  <w:style w:type="paragraph" w:styleId="NormalnyWeb">
    <w:name w:val="Normal (Web)"/>
    <w:basedOn w:val="Normalny"/>
    <w:rsid w:val="0076269B"/>
    <w:pPr>
      <w:spacing w:before="280" w:after="119" w:line="240" w:lineRule="auto"/>
    </w:pPr>
    <w:rPr>
      <w:rFonts w:ascii="Arial Unicode MS" w:eastAsia="Arial Unicode MS" w:hAnsi="Arial Unicode MS" w:cs="Arial Unicode MS"/>
      <w:lang w:eastAsia="zh-CN"/>
    </w:rPr>
  </w:style>
  <w:style w:type="character" w:styleId="Odwoaniedokomentarza">
    <w:name w:val="annotation reference"/>
    <w:uiPriority w:val="99"/>
    <w:semiHidden/>
    <w:unhideWhenUsed/>
    <w:rsid w:val="007626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26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269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26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269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nhideWhenUsed/>
    <w:rsid w:val="0076269B"/>
    <w:pPr>
      <w:spacing w:after="0" w:line="240" w:lineRule="auto"/>
      <w:jc w:val="both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76269B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unhideWhenUsed/>
    <w:rsid w:val="0076269B"/>
    <w:rPr>
      <w:vertAlign w:val="superscript"/>
    </w:rPr>
  </w:style>
  <w:style w:type="paragraph" w:customStyle="1" w:styleId="siwz1">
    <w:name w:val="siwz 1)"/>
    <w:basedOn w:val="Akapitzlist"/>
    <w:link w:val="siwz1Znak"/>
    <w:qFormat/>
    <w:rsid w:val="0076269B"/>
    <w:pPr>
      <w:spacing w:after="120" w:line="240" w:lineRule="auto"/>
      <w:ind w:left="0"/>
      <w:jc w:val="both"/>
    </w:pPr>
    <w:rPr>
      <w:rFonts w:eastAsia="Times New Roman" w:cs="Times New Roman"/>
      <w:sz w:val="22"/>
      <w:szCs w:val="22"/>
      <w:lang w:val="x-none" w:eastAsia="x-none"/>
    </w:rPr>
  </w:style>
  <w:style w:type="character" w:customStyle="1" w:styleId="siwz1Znak">
    <w:name w:val="siwz 1) Znak"/>
    <w:link w:val="siwz1"/>
    <w:rsid w:val="0076269B"/>
    <w:rPr>
      <w:rFonts w:ascii="Arial" w:eastAsia="Times New Roman" w:hAnsi="Arial" w:cs="Times New Roman"/>
      <w:lang w:val="x-none" w:eastAsia="x-none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,CW_Lista Znak,Podsis rysunku Znak,Nagłowek 3 Znak"/>
    <w:link w:val="Akapitzlist"/>
    <w:uiPriority w:val="99"/>
    <w:locked/>
    <w:rsid w:val="000E0B8C"/>
    <w:rPr>
      <w:rFonts w:ascii="Arial" w:eastAsia="Calibri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E0B8C"/>
    <w:pPr>
      <w:shd w:val="clear" w:color="auto" w:fill="F2F2F2"/>
      <w:ind w:left="284" w:hanging="142"/>
    </w:pPr>
    <w:rPr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E0B8C"/>
    <w:rPr>
      <w:rFonts w:ascii="Arial" w:eastAsia="Calibri" w:hAnsi="Arial" w:cs="Arial"/>
      <w:shd w:val="clear" w:color="auto" w:fill="F2F2F2"/>
    </w:rPr>
  </w:style>
  <w:style w:type="character" w:customStyle="1" w:styleId="Nagwek1Znak">
    <w:name w:val="Nagłówek 1 Znak"/>
    <w:basedOn w:val="Domylnaczcionkaakapitu"/>
    <w:link w:val="Nagwek1"/>
    <w:uiPriority w:val="9"/>
    <w:rsid w:val="000E0B8C"/>
    <w:rPr>
      <w:rFonts w:ascii="Arial" w:eastAsia="Calibri" w:hAnsi="Arial" w:cs="Arial"/>
      <w:b/>
      <w:sz w:val="14"/>
      <w:szCs w:val="14"/>
    </w:rPr>
  </w:style>
  <w:style w:type="character" w:customStyle="1" w:styleId="Nagwek3Znak">
    <w:name w:val="Nagłówek 3 Znak"/>
    <w:basedOn w:val="Domylnaczcionkaakapitu"/>
    <w:link w:val="Nagwek3"/>
    <w:uiPriority w:val="9"/>
    <w:rsid w:val="005824DC"/>
    <w:rPr>
      <w:rFonts w:ascii="Arial" w:eastAsia="Calibri" w:hAnsi="Arial" w:cs="Arial"/>
      <w:b/>
      <w:bCs/>
      <w:kern w:val="32"/>
      <w:sz w:val="20"/>
      <w:szCs w:val="20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5824DC"/>
    <w:pPr>
      <w:spacing w:after="0" w:line="240" w:lineRule="auto"/>
      <w:ind w:left="17" w:hanging="17"/>
      <w:jc w:val="center"/>
    </w:pPr>
    <w:rPr>
      <w:sz w:val="14"/>
      <w:szCs w:val="14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5824DC"/>
    <w:rPr>
      <w:rFonts w:ascii="Arial" w:eastAsia="Calibri" w:hAnsi="Arial" w:cs="Arial"/>
      <w:sz w:val="14"/>
      <w:szCs w:val="14"/>
    </w:rPr>
  </w:style>
  <w:style w:type="paragraph" w:styleId="Tekstpodstawowy2">
    <w:name w:val="Body Text 2"/>
    <w:basedOn w:val="Normalny"/>
    <w:link w:val="Tekstpodstawowy2Znak"/>
    <w:uiPriority w:val="99"/>
    <w:unhideWhenUsed/>
    <w:rsid w:val="00AB74B7"/>
    <w:pPr>
      <w:spacing w:before="120" w:after="0" w:line="240" w:lineRule="auto"/>
      <w:jc w:val="center"/>
    </w:pPr>
    <w:rPr>
      <w:sz w:val="14"/>
      <w:szCs w:val="1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B74B7"/>
    <w:rPr>
      <w:rFonts w:ascii="Arial" w:eastAsia="Calibri" w:hAnsi="Arial" w:cs="Arial"/>
      <w:sz w:val="14"/>
      <w:szCs w:val="14"/>
    </w:rPr>
  </w:style>
  <w:style w:type="character" w:customStyle="1" w:styleId="DeltaViewInsertion">
    <w:name w:val="DeltaView Insertion"/>
    <w:rsid w:val="00311D30"/>
    <w:rPr>
      <w:b/>
      <w:i/>
      <w:spacing w:val="0"/>
    </w:rPr>
  </w:style>
  <w:style w:type="character" w:customStyle="1" w:styleId="Nagwek4Znak">
    <w:name w:val="Nagłówek 4 Znak"/>
    <w:basedOn w:val="Domylnaczcionkaakapitu"/>
    <w:link w:val="Nagwek4"/>
    <w:uiPriority w:val="9"/>
    <w:rsid w:val="00DA4D89"/>
    <w:rPr>
      <w:rFonts w:ascii="Arial" w:eastAsia="Calibri" w:hAnsi="Arial" w:cs="Arial"/>
      <w:b/>
      <w:sz w:val="21"/>
      <w:szCs w:val="2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3720</Words>
  <Characters>22321</Characters>
  <Application>Microsoft Office Word</Application>
  <DocSecurity>0</DocSecurity>
  <Lines>186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Kostarelas-Filip</dc:creator>
  <cp:keywords/>
  <dc:description/>
  <cp:lastModifiedBy>Aldona Marciszak</cp:lastModifiedBy>
  <cp:revision>5</cp:revision>
  <cp:lastPrinted>2022-04-27T11:33:00Z</cp:lastPrinted>
  <dcterms:created xsi:type="dcterms:W3CDTF">2026-03-30T08:02:00Z</dcterms:created>
  <dcterms:modified xsi:type="dcterms:W3CDTF">2026-04-21T09:53:00Z</dcterms:modified>
</cp:coreProperties>
</file>